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F8523E6" w14:textId="3A12B798" w:rsidR="00B31A89" w:rsidRPr="006E7EEE" w:rsidRDefault="00B31A89" w:rsidP="008B560B">
      <w:pPr>
        <w:spacing w:before="120"/>
        <w:jc w:val="right"/>
        <w:rPr>
          <w:rFonts w:ascii="Arial" w:hAnsi="Arial" w:cs="Arial"/>
          <w:b/>
          <w:sz w:val="20"/>
          <w:szCs w:val="20"/>
        </w:rPr>
      </w:pPr>
      <w:r w:rsidRPr="006E7EEE">
        <w:rPr>
          <w:rFonts w:ascii="Arial" w:hAnsi="Arial" w:cs="Arial"/>
          <w:b/>
          <w:sz w:val="20"/>
          <w:szCs w:val="20"/>
        </w:rPr>
        <w:t xml:space="preserve">Załącznik nr </w:t>
      </w:r>
      <w:r w:rsidR="002B0DDB">
        <w:rPr>
          <w:rFonts w:ascii="Arial" w:hAnsi="Arial" w:cs="Arial"/>
          <w:b/>
          <w:sz w:val="20"/>
          <w:szCs w:val="20"/>
        </w:rPr>
        <w:t>1</w:t>
      </w:r>
      <w:r w:rsidRPr="006E7EEE">
        <w:rPr>
          <w:rFonts w:ascii="Arial" w:hAnsi="Arial" w:cs="Arial"/>
          <w:b/>
          <w:sz w:val="20"/>
          <w:szCs w:val="20"/>
        </w:rPr>
        <w:t xml:space="preserve"> do SWZ</w:t>
      </w:r>
    </w:p>
    <w:p w14:paraId="2BB35464" w14:textId="77777777" w:rsidR="00382371" w:rsidRPr="006E7EEE" w:rsidRDefault="00382371" w:rsidP="008B560B">
      <w:pPr>
        <w:widowControl w:val="0"/>
        <w:spacing w:before="480"/>
        <w:ind w:left="4963"/>
        <w:rPr>
          <w:rFonts w:ascii="Arial" w:hAnsi="Arial" w:cs="Arial"/>
          <w:b/>
          <w:snapToGrid w:val="0"/>
          <w:sz w:val="20"/>
          <w:szCs w:val="20"/>
        </w:rPr>
      </w:pPr>
      <w:r w:rsidRPr="006E7EEE">
        <w:rPr>
          <w:rFonts w:ascii="Arial" w:hAnsi="Arial" w:cs="Arial"/>
          <w:b/>
          <w:snapToGrid w:val="0"/>
          <w:sz w:val="20"/>
          <w:szCs w:val="20"/>
        </w:rPr>
        <w:t>Zamawiający:</w:t>
      </w:r>
    </w:p>
    <w:p w14:paraId="1CA2F8F1" w14:textId="3CCA6584" w:rsidR="00AA77E2" w:rsidRPr="006E7EEE" w:rsidRDefault="009A06B0" w:rsidP="00CB7E77">
      <w:pPr>
        <w:widowControl w:val="0"/>
        <w:ind w:left="4963"/>
        <w:rPr>
          <w:rFonts w:ascii="Arial" w:hAnsi="Arial" w:cs="Arial"/>
          <w:snapToGrid w:val="0"/>
          <w:sz w:val="20"/>
          <w:szCs w:val="20"/>
        </w:rPr>
      </w:pPr>
      <w:r w:rsidRPr="006E7EEE">
        <w:rPr>
          <w:rFonts w:ascii="Arial" w:hAnsi="Arial" w:cs="Arial"/>
          <w:snapToGrid w:val="0"/>
          <w:sz w:val="20"/>
          <w:szCs w:val="20"/>
        </w:rPr>
        <w:t xml:space="preserve">Województwo Mazowieckie </w:t>
      </w:r>
      <w:r w:rsidR="00CB7E77" w:rsidRPr="006E7EEE">
        <w:rPr>
          <w:rFonts w:ascii="Arial" w:hAnsi="Arial" w:cs="Arial"/>
          <w:snapToGrid w:val="0"/>
          <w:sz w:val="20"/>
          <w:szCs w:val="20"/>
        </w:rPr>
        <w:t xml:space="preserve">- </w:t>
      </w:r>
      <w:r w:rsidR="00AA77E2" w:rsidRPr="006E7EEE">
        <w:rPr>
          <w:rFonts w:ascii="Arial" w:hAnsi="Arial" w:cs="Arial"/>
          <w:snapToGrid w:val="0"/>
          <w:sz w:val="20"/>
          <w:szCs w:val="20"/>
        </w:rPr>
        <w:t>Ośrodek Edukacji Informatycznej i</w:t>
      </w:r>
      <w:r w:rsidR="00A55C99" w:rsidRPr="006E7EEE">
        <w:rPr>
          <w:rFonts w:ascii="Arial" w:hAnsi="Arial" w:cs="Arial"/>
          <w:snapToGrid w:val="0"/>
          <w:sz w:val="20"/>
          <w:szCs w:val="20"/>
        </w:rPr>
        <w:t> </w:t>
      </w:r>
      <w:r w:rsidR="00AA77E2" w:rsidRPr="006E7EEE">
        <w:rPr>
          <w:rFonts w:ascii="Arial" w:hAnsi="Arial" w:cs="Arial"/>
          <w:snapToGrid w:val="0"/>
          <w:sz w:val="20"/>
          <w:szCs w:val="20"/>
        </w:rPr>
        <w:t>Zastosowań Komputerów</w:t>
      </w:r>
      <w:r w:rsidR="0045506E">
        <w:rPr>
          <w:rFonts w:ascii="Arial" w:hAnsi="Arial" w:cs="Arial"/>
          <w:snapToGrid w:val="0"/>
          <w:sz w:val="20"/>
          <w:szCs w:val="20"/>
        </w:rPr>
        <w:t xml:space="preserve"> </w:t>
      </w:r>
      <w:r w:rsidR="0069578C" w:rsidRPr="006E7EEE">
        <w:rPr>
          <w:rFonts w:ascii="Arial" w:hAnsi="Arial" w:cs="Arial"/>
          <w:snapToGrid w:val="0"/>
          <w:sz w:val="20"/>
          <w:szCs w:val="20"/>
        </w:rPr>
        <w:t>w</w:t>
      </w:r>
      <w:r w:rsidR="0045506E">
        <w:rPr>
          <w:rFonts w:ascii="Arial" w:hAnsi="Arial" w:cs="Arial"/>
          <w:snapToGrid w:val="0"/>
          <w:sz w:val="20"/>
          <w:szCs w:val="20"/>
        </w:rPr>
        <w:t> </w:t>
      </w:r>
      <w:r w:rsidR="0069578C" w:rsidRPr="006E7EEE">
        <w:rPr>
          <w:rFonts w:ascii="Arial" w:hAnsi="Arial" w:cs="Arial"/>
          <w:snapToGrid w:val="0"/>
          <w:sz w:val="20"/>
          <w:szCs w:val="20"/>
        </w:rPr>
        <w:t>Warszawie</w:t>
      </w:r>
    </w:p>
    <w:p w14:paraId="0FD103BC" w14:textId="20907F5E" w:rsidR="00AA77E2" w:rsidRPr="006E7EEE" w:rsidRDefault="00942BB3" w:rsidP="00CB7E77">
      <w:pPr>
        <w:widowControl w:val="0"/>
        <w:ind w:left="4963"/>
        <w:rPr>
          <w:rFonts w:ascii="Arial" w:hAnsi="Arial" w:cs="Arial"/>
          <w:snapToGrid w:val="0"/>
          <w:sz w:val="20"/>
          <w:szCs w:val="20"/>
        </w:rPr>
      </w:pPr>
      <w:r w:rsidRPr="006E7EEE">
        <w:rPr>
          <w:rFonts w:ascii="Arial" w:hAnsi="Arial" w:cs="Arial"/>
          <w:snapToGrid w:val="0"/>
          <w:sz w:val="20"/>
          <w:szCs w:val="20"/>
        </w:rPr>
        <w:t>u</w:t>
      </w:r>
      <w:r w:rsidR="006A3421" w:rsidRPr="006E7EEE">
        <w:rPr>
          <w:rFonts w:ascii="Arial" w:hAnsi="Arial" w:cs="Arial"/>
          <w:snapToGrid w:val="0"/>
          <w:sz w:val="20"/>
          <w:szCs w:val="20"/>
        </w:rPr>
        <w:t>l. Raszyńska 8/10</w:t>
      </w:r>
    </w:p>
    <w:p w14:paraId="64B5E87A" w14:textId="66555369" w:rsidR="00DA471C" w:rsidRDefault="00AA77E2" w:rsidP="00F64F23">
      <w:pPr>
        <w:widowControl w:val="0"/>
        <w:ind w:left="4963"/>
        <w:rPr>
          <w:rFonts w:ascii="Arial" w:hAnsi="Arial" w:cs="Arial"/>
          <w:b/>
        </w:rPr>
      </w:pPr>
      <w:r w:rsidRPr="006E7EEE">
        <w:rPr>
          <w:rFonts w:ascii="Arial" w:hAnsi="Arial" w:cs="Arial"/>
          <w:snapToGrid w:val="0"/>
          <w:sz w:val="20"/>
          <w:szCs w:val="20"/>
        </w:rPr>
        <w:t>02-026 Warszawa</w:t>
      </w:r>
    </w:p>
    <w:p w14:paraId="4EBAD9C4" w14:textId="4F906EA0" w:rsidR="00F96138" w:rsidRPr="00F64F23" w:rsidRDefault="00F96138" w:rsidP="008B560B">
      <w:pPr>
        <w:widowControl w:val="0"/>
        <w:autoSpaceDE w:val="0"/>
        <w:spacing w:before="360"/>
        <w:jc w:val="center"/>
        <w:rPr>
          <w:rFonts w:ascii="Arial" w:hAnsi="Arial" w:cs="Arial"/>
          <w:b/>
          <w:sz w:val="22"/>
          <w:szCs w:val="22"/>
        </w:rPr>
      </w:pPr>
      <w:r w:rsidRPr="00F64F23">
        <w:rPr>
          <w:rFonts w:ascii="Arial" w:hAnsi="Arial" w:cs="Arial"/>
          <w:b/>
          <w:sz w:val="22"/>
          <w:szCs w:val="22"/>
        </w:rPr>
        <w:t>FORMULARZ OFERT</w:t>
      </w:r>
      <w:r w:rsidR="00393C3D">
        <w:rPr>
          <w:rFonts w:ascii="Arial" w:hAnsi="Arial" w:cs="Arial"/>
          <w:b/>
          <w:sz w:val="22"/>
          <w:szCs w:val="22"/>
        </w:rPr>
        <w:t>OWY</w:t>
      </w:r>
      <w:r w:rsidR="00F64F23" w:rsidRPr="00F64F23">
        <w:rPr>
          <w:rStyle w:val="Odwoanieprzypisudolnego"/>
          <w:rFonts w:ascii="Arial" w:hAnsi="Arial" w:cs="Arial"/>
          <w:b/>
          <w:sz w:val="22"/>
          <w:szCs w:val="22"/>
        </w:rPr>
        <w:footnoteReference w:id="1"/>
      </w:r>
    </w:p>
    <w:p w14:paraId="632A17B6" w14:textId="77777777" w:rsidR="00F96138" w:rsidRPr="008D5C46" w:rsidRDefault="00F96138">
      <w:pPr>
        <w:widowControl w:val="0"/>
        <w:autoSpaceDE w:val="0"/>
        <w:spacing w:before="360" w:line="360" w:lineRule="auto"/>
        <w:rPr>
          <w:rFonts w:ascii="Arial" w:hAnsi="Arial" w:cs="Arial"/>
          <w:sz w:val="20"/>
          <w:szCs w:val="20"/>
        </w:rPr>
      </w:pPr>
      <w:r w:rsidRPr="008D5C46">
        <w:rPr>
          <w:rFonts w:ascii="Arial" w:hAnsi="Arial" w:cs="Arial"/>
          <w:sz w:val="20"/>
          <w:szCs w:val="20"/>
        </w:rPr>
        <w:t>Działając w imieniu i na rzecz firmy:</w:t>
      </w:r>
    </w:p>
    <w:p w14:paraId="60DC9554" w14:textId="77777777" w:rsidR="00F96138" w:rsidRPr="008D5C46" w:rsidRDefault="00F96138">
      <w:pPr>
        <w:widowControl w:val="0"/>
        <w:autoSpaceDE w:val="0"/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8D5C46">
        <w:rPr>
          <w:rFonts w:ascii="Arial" w:hAnsi="Arial" w:cs="Arial"/>
          <w:sz w:val="20"/>
          <w:szCs w:val="20"/>
        </w:rPr>
        <w:t xml:space="preserve">nazwa firmy </w:t>
      </w:r>
      <w:r w:rsidR="00BB4FCD" w:rsidRPr="008D5C46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………………………………………………………………………………………………………..….</w:t>
      </w:r>
    </w:p>
    <w:p w14:paraId="0959AD28" w14:textId="77777777" w:rsidR="00F96138" w:rsidRPr="008D5C46" w:rsidRDefault="00F96138">
      <w:pPr>
        <w:widowControl w:val="0"/>
        <w:autoSpaceDE w:val="0"/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8D5C46">
        <w:rPr>
          <w:rFonts w:ascii="Arial" w:hAnsi="Arial" w:cs="Arial"/>
          <w:sz w:val="20"/>
          <w:szCs w:val="20"/>
        </w:rPr>
        <w:t xml:space="preserve">adres </w:t>
      </w:r>
      <w:r w:rsidR="00BB4FCD" w:rsidRPr="008D5C46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………………………………………………………………………………………………………………..….</w:t>
      </w:r>
    </w:p>
    <w:p w14:paraId="505491C0" w14:textId="77777777" w:rsidR="00F96138" w:rsidRPr="008D5C46" w:rsidRDefault="00F96138">
      <w:pPr>
        <w:widowControl w:val="0"/>
        <w:autoSpaceDE w:val="0"/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8D5C46">
        <w:rPr>
          <w:rFonts w:ascii="Arial" w:hAnsi="Arial" w:cs="Arial"/>
          <w:sz w:val="20"/>
          <w:szCs w:val="20"/>
        </w:rPr>
        <w:t xml:space="preserve">telefon/faks </w:t>
      </w:r>
      <w:r w:rsidR="00BB4FCD" w:rsidRPr="008D5C46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………………………………………………………………………………………………………..…..</w:t>
      </w:r>
    </w:p>
    <w:p w14:paraId="576851C2" w14:textId="77777777" w:rsidR="00F96138" w:rsidRPr="008D5C46" w:rsidRDefault="00F96138">
      <w:pPr>
        <w:widowControl w:val="0"/>
        <w:autoSpaceDE w:val="0"/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8D5C46">
        <w:rPr>
          <w:rFonts w:ascii="Arial" w:hAnsi="Arial" w:cs="Arial"/>
          <w:sz w:val="20"/>
          <w:szCs w:val="20"/>
        </w:rPr>
        <w:t xml:space="preserve">NIP </w:t>
      </w:r>
      <w:r w:rsidR="00BB4FCD" w:rsidRPr="008D5C46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………………………………………………………………………………………………………………….….</w:t>
      </w:r>
    </w:p>
    <w:p w14:paraId="5815659A" w14:textId="77777777" w:rsidR="00F96138" w:rsidRPr="008D5C46" w:rsidRDefault="00F96138">
      <w:pPr>
        <w:widowControl w:val="0"/>
        <w:autoSpaceDE w:val="0"/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8D5C46">
        <w:rPr>
          <w:rFonts w:ascii="Arial" w:hAnsi="Arial" w:cs="Arial"/>
          <w:sz w:val="20"/>
          <w:szCs w:val="20"/>
        </w:rPr>
        <w:t xml:space="preserve">REGON </w:t>
      </w:r>
      <w:r w:rsidR="00BB4FCD" w:rsidRPr="008D5C46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…………………………………………………………………………………………………………….….</w:t>
      </w:r>
    </w:p>
    <w:p w14:paraId="47E7B4E3" w14:textId="77777777" w:rsidR="00F96138" w:rsidRPr="008D5C46" w:rsidRDefault="00F96138">
      <w:pPr>
        <w:pStyle w:val="Nagwek"/>
        <w:widowControl w:val="0"/>
        <w:tabs>
          <w:tab w:val="clear" w:pos="4536"/>
          <w:tab w:val="clear" w:pos="9072"/>
        </w:tabs>
        <w:autoSpaceDE w:val="0"/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8D5C46">
        <w:rPr>
          <w:rFonts w:ascii="Arial" w:hAnsi="Arial" w:cs="Arial"/>
          <w:sz w:val="20"/>
          <w:szCs w:val="20"/>
        </w:rPr>
        <w:t xml:space="preserve">osoba do kontaktu </w:t>
      </w:r>
      <w:r w:rsidR="00BB4FCD" w:rsidRPr="008D5C46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</w:t>
      </w:r>
    </w:p>
    <w:p w14:paraId="1F13508B" w14:textId="77777777" w:rsidR="00F96138" w:rsidRPr="008D5C46" w:rsidRDefault="00F96138">
      <w:pPr>
        <w:widowControl w:val="0"/>
        <w:autoSpaceDE w:val="0"/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8D5C46">
        <w:rPr>
          <w:rFonts w:ascii="Arial" w:hAnsi="Arial" w:cs="Arial"/>
          <w:sz w:val="20"/>
          <w:szCs w:val="20"/>
        </w:rPr>
        <w:t>tel</w:t>
      </w:r>
      <w:r w:rsidR="00600C31" w:rsidRPr="008D5C46">
        <w:rPr>
          <w:rFonts w:ascii="Arial" w:hAnsi="Arial" w:cs="Arial"/>
          <w:sz w:val="20"/>
          <w:szCs w:val="20"/>
        </w:rPr>
        <w:t>.</w:t>
      </w:r>
      <w:r w:rsidRPr="008D5C46">
        <w:rPr>
          <w:rFonts w:ascii="Arial" w:hAnsi="Arial" w:cs="Arial"/>
          <w:sz w:val="20"/>
          <w:szCs w:val="20"/>
        </w:rPr>
        <w:t xml:space="preserve"> </w:t>
      </w:r>
      <w:r w:rsidR="00BB4FCD" w:rsidRPr="008D5C46">
        <w:rPr>
          <w:rFonts w:ascii="Arial" w:hAnsi="Arial" w:cs="Arial"/>
          <w:sz w:val="20"/>
          <w:szCs w:val="20"/>
        </w:rPr>
        <w:t>……………………………………………</w:t>
      </w:r>
      <w:r w:rsidR="00600C31" w:rsidRPr="008D5C46">
        <w:rPr>
          <w:rFonts w:ascii="Arial" w:hAnsi="Arial" w:cs="Arial"/>
          <w:sz w:val="20"/>
          <w:szCs w:val="20"/>
        </w:rPr>
        <w:t xml:space="preserve">, e-mail </w:t>
      </w:r>
      <w:r w:rsidR="00BB4FCD" w:rsidRPr="008D5C46">
        <w:rPr>
          <w:rFonts w:ascii="Arial" w:hAnsi="Arial" w:cs="Arial"/>
          <w:sz w:val="20"/>
          <w:szCs w:val="20"/>
        </w:rPr>
        <w:t>…</w:t>
      </w:r>
      <w:r w:rsidR="00600C31" w:rsidRPr="008D5C46">
        <w:rPr>
          <w:rFonts w:ascii="Arial" w:hAnsi="Arial" w:cs="Arial"/>
          <w:sz w:val="20"/>
          <w:szCs w:val="20"/>
        </w:rPr>
        <w:t>.</w:t>
      </w:r>
      <w:r w:rsidR="00BB4FCD" w:rsidRPr="008D5C46">
        <w:rPr>
          <w:rFonts w:ascii="Arial" w:hAnsi="Arial" w:cs="Arial"/>
          <w:sz w:val="20"/>
          <w:szCs w:val="20"/>
        </w:rPr>
        <w:t>………………………………………………………...….</w:t>
      </w:r>
    </w:p>
    <w:p w14:paraId="3E47FDA6" w14:textId="18720B3A" w:rsidR="00A71ECD" w:rsidRPr="008D5C46" w:rsidRDefault="00F96138">
      <w:pPr>
        <w:widowControl w:val="0"/>
        <w:autoSpaceDE w:val="0"/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8D5C46">
        <w:rPr>
          <w:rFonts w:ascii="Arial" w:hAnsi="Arial" w:cs="Arial"/>
          <w:sz w:val="20"/>
          <w:szCs w:val="20"/>
        </w:rPr>
        <w:t xml:space="preserve">Imiona i nazwiska osób upoważnionych do reprezentowania i składania oświadczeń woli w imieniu Wykonawcy: </w:t>
      </w:r>
      <w:r w:rsidR="00BB4FCD" w:rsidRPr="008D5C46">
        <w:rPr>
          <w:rFonts w:ascii="Arial" w:hAnsi="Arial" w:cs="Arial"/>
          <w:sz w:val="20"/>
          <w:szCs w:val="20"/>
        </w:rPr>
        <w:t>……………………………………………………………………</w:t>
      </w:r>
      <w:r w:rsidR="00A66B17" w:rsidRPr="008D5C46">
        <w:rPr>
          <w:rFonts w:ascii="Arial" w:hAnsi="Arial" w:cs="Arial"/>
          <w:sz w:val="20"/>
          <w:szCs w:val="20"/>
        </w:rPr>
        <w:t>……</w:t>
      </w:r>
      <w:r w:rsidR="00F149CD" w:rsidRPr="008D5C46">
        <w:rPr>
          <w:rFonts w:ascii="Arial" w:hAnsi="Arial" w:cs="Arial"/>
          <w:sz w:val="20"/>
          <w:szCs w:val="20"/>
        </w:rPr>
        <w:t>...</w:t>
      </w:r>
      <w:r w:rsidR="00BB4FCD" w:rsidRPr="008D5C46">
        <w:rPr>
          <w:rFonts w:ascii="Arial" w:hAnsi="Arial" w:cs="Arial"/>
          <w:sz w:val="20"/>
          <w:szCs w:val="20"/>
        </w:rPr>
        <w:t>……</w:t>
      </w:r>
      <w:r w:rsidR="00F149CD" w:rsidRPr="008D5C46">
        <w:rPr>
          <w:rFonts w:ascii="Arial" w:hAnsi="Arial" w:cs="Arial"/>
          <w:sz w:val="20"/>
          <w:szCs w:val="20"/>
        </w:rPr>
        <w:t>……..………………....</w:t>
      </w:r>
    </w:p>
    <w:p w14:paraId="4E807F36" w14:textId="7FCCB710" w:rsidR="006C55A4" w:rsidRPr="006E7EEE" w:rsidRDefault="0090124F" w:rsidP="00F64F23">
      <w:pPr>
        <w:pStyle w:val="Tekstpodstawowy3"/>
        <w:widowControl w:val="0"/>
        <w:spacing w:before="240" w:after="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6E7EEE">
        <w:rPr>
          <w:rFonts w:ascii="Arial" w:hAnsi="Arial" w:cs="Arial"/>
          <w:sz w:val="20"/>
          <w:szCs w:val="20"/>
        </w:rPr>
        <w:t xml:space="preserve">W odpowiedzi na ogłoszone postępowanie o udzielenie zamówienia publicznego prowadzone </w:t>
      </w:r>
      <w:r w:rsidRPr="006E7EEE">
        <w:rPr>
          <w:rFonts w:ascii="Arial" w:hAnsi="Arial" w:cs="Arial"/>
          <w:b/>
          <w:bCs/>
          <w:sz w:val="20"/>
          <w:szCs w:val="20"/>
        </w:rPr>
        <w:t xml:space="preserve">w trybie podstawowym </w:t>
      </w:r>
      <w:r w:rsidR="00D734EC" w:rsidRPr="006E7EEE">
        <w:rPr>
          <w:rFonts w:ascii="Arial" w:hAnsi="Arial" w:cs="Arial"/>
          <w:b/>
          <w:bCs/>
          <w:sz w:val="20"/>
          <w:szCs w:val="20"/>
        </w:rPr>
        <w:t>bez</w:t>
      </w:r>
      <w:r w:rsidR="00D63096" w:rsidRPr="006E7EEE">
        <w:rPr>
          <w:rFonts w:ascii="Arial" w:hAnsi="Arial" w:cs="Arial"/>
          <w:b/>
          <w:bCs/>
          <w:sz w:val="20"/>
          <w:szCs w:val="20"/>
        </w:rPr>
        <w:t xml:space="preserve"> możliwości prowadzenia negocjacji </w:t>
      </w:r>
      <w:r w:rsidRPr="006E7EEE">
        <w:rPr>
          <w:rFonts w:ascii="Arial" w:hAnsi="Arial" w:cs="Arial"/>
          <w:b/>
          <w:bCs/>
          <w:sz w:val="20"/>
          <w:szCs w:val="20"/>
        </w:rPr>
        <w:t xml:space="preserve">na podstawie art. 275 pkt </w:t>
      </w:r>
      <w:r w:rsidR="00D734EC" w:rsidRPr="006E7EEE">
        <w:rPr>
          <w:rFonts w:ascii="Arial" w:hAnsi="Arial" w:cs="Arial"/>
          <w:b/>
          <w:bCs/>
          <w:sz w:val="20"/>
          <w:szCs w:val="20"/>
        </w:rPr>
        <w:t>1</w:t>
      </w:r>
      <w:r w:rsidRPr="006E7EEE">
        <w:rPr>
          <w:rFonts w:ascii="Arial" w:hAnsi="Arial" w:cs="Arial"/>
          <w:b/>
          <w:bCs/>
          <w:sz w:val="20"/>
          <w:szCs w:val="20"/>
        </w:rPr>
        <w:t xml:space="preserve"> </w:t>
      </w:r>
      <w:r w:rsidRPr="006E7EEE">
        <w:rPr>
          <w:rFonts w:ascii="Arial" w:hAnsi="Arial" w:cs="Arial"/>
          <w:bCs/>
          <w:sz w:val="20"/>
          <w:szCs w:val="20"/>
        </w:rPr>
        <w:t xml:space="preserve">ustawy z dnia 11 września 2019 r. – </w:t>
      </w:r>
      <w:r w:rsidRPr="006E7EEE">
        <w:rPr>
          <w:rFonts w:ascii="Arial" w:hAnsi="Arial" w:cs="Arial"/>
          <w:bCs/>
          <w:i/>
          <w:sz w:val="20"/>
          <w:szCs w:val="20"/>
        </w:rPr>
        <w:t>Prawo zamówień publicznych</w:t>
      </w:r>
      <w:r w:rsidRPr="006E7EEE">
        <w:rPr>
          <w:rFonts w:ascii="Arial" w:hAnsi="Arial" w:cs="Arial"/>
          <w:bCs/>
          <w:sz w:val="20"/>
          <w:szCs w:val="20"/>
        </w:rPr>
        <w:t xml:space="preserve"> (</w:t>
      </w:r>
      <w:r w:rsidR="00930281" w:rsidRPr="00930281">
        <w:rPr>
          <w:rFonts w:ascii="Arial" w:hAnsi="Arial" w:cs="Arial"/>
          <w:color w:val="000000"/>
          <w:sz w:val="20"/>
          <w:szCs w:val="20"/>
        </w:rPr>
        <w:t>t</w:t>
      </w:r>
      <w:r w:rsidR="009630CC">
        <w:rPr>
          <w:rFonts w:ascii="Arial" w:hAnsi="Arial" w:cs="Arial"/>
          <w:color w:val="000000"/>
          <w:sz w:val="20"/>
          <w:szCs w:val="20"/>
        </w:rPr>
        <w:t>.j.</w:t>
      </w:r>
      <w:r w:rsidR="00930281" w:rsidRPr="00930281">
        <w:rPr>
          <w:rFonts w:ascii="Arial" w:hAnsi="Arial" w:cs="Arial"/>
          <w:color w:val="000000"/>
          <w:sz w:val="20"/>
          <w:szCs w:val="20"/>
        </w:rPr>
        <w:t xml:space="preserve"> Dz. U. z 20</w:t>
      </w:r>
      <w:r w:rsidR="00930281" w:rsidRPr="00BF0AAB">
        <w:rPr>
          <w:rFonts w:ascii="Arial" w:hAnsi="Arial" w:cs="Arial"/>
          <w:color w:val="000000"/>
          <w:sz w:val="20"/>
          <w:szCs w:val="20"/>
        </w:rPr>
        <w:t>2</w:t>
      </w:r>
      <w:r w:rsidR="00E444F0" w:rsidRPr="00BF0AAB">
        <w:rPr>
          <w:rFonts w:ascii="Arial" w:hAnsi="Arial" w:cs="Arial"/>
          <w:color w:val="000000"/>
          <w:sz w:val="20"/>
          <w:szCs w:val="20"/>
        </w:rPr>
        <w:t>3</w:t>
      </w:r>
      <w:r w:rsidR="00930281" w:rsidRPr="00930281">
        <w:rPr>
          <w:rFonts w:ascii="Arial" w:hAnsi="Arial" w:cs="Arial"/>
          <w:color w:val="000000"/>
          <w:sz w:val="20"/>
          <w:szCs w:val="20"/>
        </w:rPr>
        <w:t xml:space="preserve"> r. poz.</w:t>
      </w:r>
      <w:r w:rsidR="00730E3C">
        <w:rPr>
          <w:rFonts w:ascii="Arial" w:hAnsi="Arial" w:cs="Arial"/>
          <w:color w:val="000000"/>
          <w:sz w:val="20"/>
          <w:szCs w:val="20"/>
        </w:rPr>
        <w:t xml:space="preserve"> </w:t>
      </w:r>
      <w:r w:rsidR="00730E3C" w:rsidRPr="00BF0AAB">
        <w:rPr>
          <w:rFonts w:ascii="Arial" w:hAnsi="Arial" w:cs="Arial"/>
          <w:color w:val="000000"/>
          <w:sz w:val="20"/>
          <w:szCs w:val="20"/>
        </w:rPr>
        <w:t>1605</w:t>
      </w:r>
      <w:r w:rsidR="00BF0AAB">
        <w:rPr>
          <w:rFonts w:ascii="Arial" w:hAnsi="Arial" w:cs="Arial"/>
          <w:color w:val="000000"/>
          <w:sz w:val="20"/>
          <w:szCs w:val="20"/>
        </w:rPr>
        <w:t xml:space="preserve"> z późn. zm.</w:t>
      </w:r>
      <w:r w:rsidRPr="006E7EEE">
        <w:rPr>
          <w:rFonts w:ascii="Arial" w:hAnsi="Arial" w:cs="Arial"/>
          <w:bCs/>
          <w:sz w:val="20"/>
          <w:szCs w:val="20"/>
        </w:rPr>
        <w:t>)</w:t>
      </w:r>
      <w:r w:rsidRPr="006E7EEE">
        <w:rPr>
          <w:rFonts w:ascii="Arial" w:hAnsi="Arial" w:cs="Arial"/>
          <w:sz w:val="20"/>
          <w:szCs w:val="20"/>
        </w:rPr>
        <w:t xml:space="preserve"> pn.</w:t>
      </w:r>
      <w:r w:rsidR="000633FB">
        <w:rPr>
          <w:rFonts w:ascii="Arial" w:hAnsi="Arial" w:cs="Arial"/>
          <w:b/>
          <w:bCs/>
          <w:sz w:val="20"/>
          <w:szCs w:val="20"/>
        </w:rPr>
        <w:t xml:space="preserve"> </w:t>
      </w:r>
      <w:r w:rsidR="009630CC" w:rsidRPr="00570FD9">
        <w:rPr>
          <w:rFonts w:ascii="Arial" w:hAnsi="Arial" w:cs="Arial"/>
          <w:b/>
          <w:bCs/>
          <w:sz w:val="20"/>
          <w:szCs w:val="20"/>
        </w:rPr>
        <w:t>„</w:t>
      </w:r>
      <w:r w:rsidR="00570FD9" w:rsidRPr="00570FD9">
        <w:rPr>
          <w:rFonts w:ascii="Arial" w:eastAsia="Calibri" w:hAnsi="Arial" w:cs="Arial"/>
          <w:b/>
          <w:sz w:val="20"/>
          <w:szCs w:val="20"/>
          <w:lang w:eastAsia="en-US"/>
        </w:rPr>
        <w:t xml:space="preserve">Wymiana stolarki okiennej PCV w budynku przy ul. Raszyńskiej 8/10 w Warszawie polegająca na dostawie i </w:t>
      </w:r>
      <w:r w:rsidR="00FF6F0D">
        <w:rPr>
          <w:rFonts w:ascii="Arial" w:eastAsia="Calibri" w:hAnsi="Arial" w:cs="Arial"/>
          <w:b/>
          <w:sz w:val="20"/>
          <w:szCs w:val="20"/>
          <w:lang w:eastAsia="en-US"/>
        </w:rPr>
        <w:t> </w:t>
      </w:r>
      <w:r w:rsidR="00570FD9" w:rsidRPr="00570FD9">
        <w:rPr>
          <w:rFonts w:ascii="Arial" w:eastAsia="Calibri" w:hAnsi="Arial" w:cs="Arial"/>
          <w:b/>
          <w:sz w:val="20"/>
          <w:szCs w:val="20"/>
          <w:lang w:eastAsia="en-US"/>
        </w:rPr>
        <w:t>montażu 18 szt. okien wraz z parapetami.</w:t>
      </w:r>
      <w:r w:rsidR="009630CC" w:rsidRPr="00570FD9">
        <w:rPr>
          <w:rFonts w:ascii="Arial" w:hAnsi="Arial" w:cs="Arial"/>
          <w:b/>
          <w:sz w:val="20"/>
          <w:szCs w:val="20"/>
        </w:rPr>
        <w:t>”</w:t>
      </w:r>
      <w:r w:rsidR="00D41B01" w:rsidRPr="00B07EF9">
        <w:rPr>
          <w:rFonts w:ascii="Arial" w:hAnsi="Arial" w:cs="Arial"/>
          <w:b/>
          <w:bCs/>
          <w:sz w:val="20"/>
          <w:szCs w:val="20"/>
        </w:rPr>
        <w:t xml:space="preserve"> </w:t>
      </w:r>
      <w:r w:rsidR="00B07EF9" w:rsidRPr="00B07EF9">
        <w:rPr>
          <w:rFonts w:ascii="Arial" w:hAnsi="Arial" w:cs="Arial"/>
          <w:b/>
          <w:bCs/>
          <w:sz w:val="20"/>
          <w:szCs w:val="20"/>
        </w:rPr>
        <w:t>[SYGNATURA POSTĘPOWANIA–DO.260</w:t>
      </w:r>
      <w:r w:rsidR="001D685C">
        <w:rPr>
          <w:rFonts w:ascii="Arial" w:hAnsi="Arial" w:cs="Arial"/>
          <w:b/>
          <w:bCs/>
          <w:sz w:val="20"/>
          <w:szCs w:val="20"/>
        </w:rPr>
        <w:t>.</w:t>
      </w:r>
      <w:r w:rsidR="00570FD9">
        <w:rPr>
          <w:rFonts w:ascii="Arial" w:hAnsi="Arial" w:cs="Arial"/>
          <w:b/>
          <w:bCs/>
          <w:sz w:val="20"/>
          <w:szCs w:val="20"/>
        </w:rPr>
        <w:t>106</w:t>
      </w:r>
      <w:r w:rsidR="00B07EF9" w:rsidRPr="00B07EF9">
        <w:rPr>
          <w:rFonts w:ascii="Arial" w:hAnsi="Arial" w:cs="Arial"/>
          <w:b/>
          <w:bCs/>
          <w:sz w:val="20"/>
          <w:szCs w:val="20"/>
        </w:rPr>
        <w:t>.202</w:t>
      </w:r>
      <w:r w:rsidR="00D41B01">
        <w:rPr>
          <w:rFonts w:ascii="Arial" w:hAnsi="Arial" w:cs="Arial"/>
          <w:b/>
          <w:bCs/>
          <w:sz w:val="20"/>
          <w:szCs w:val="20"/>
        </w:rPr>
        <w:t>4</w:t>
      </w:r>
      <w:r w:rsidR="00B07EF9" w:rsidRPr="00B07EF9">
        <w:rPr>
          <w:rFonts w:ascii="Arial" w:hAnsi="Arial" w:cs="Arial"/>
          <w:b/>
          <w:bCs/>
          <w:sz w:val="20"/>
          <w:szCs w:val="20"/>
        </w:rPr>
        <w:t xml:space="preserve">] </w:t>
      </w:r>
      <w:r w:rsidR="00C5205A">
        <w:rPr>
          <w:rFonts w:ascii="Arial" w:hAnsi="Arial" w:cs="Arial"/>
          <w:b/>
          <w:bCs/>
          <w:sz w:val="20"/>
          <w:szCs w:val="20"/>
        </w:rPr>
        <w:t xml:space="preserve"> </w:t>
      </w:r>
      <w:r w:rsidR="00B065AD" w:rsidRPr="00B065AD">
        <w:rPr>
          <w:rFonts w:ascii="Arial" w:eastAsia="Calibri" w:hAnsi="Arial" w:cs="Arial"/>
          <w:sz w:val="20"/>
          <w:szCs w:val="20"/>
          <w:lang w:eastAsia="en-US"/>
        </w:rPr>
        <w:t xml:space="preserve">prowadzone przez </w:t>
      </w:r>
      <w:r w:rsidR="00B065AD" w:rsidRPr="00B065AD">
        <w:rPr>
          <w:rFonts w:ascii="Arial" w:hAnsi="Arial" w:cs="Arial"/>
          <w:sz w:val="20"/>
          <w:szCs w:val="20"/>
        </w:rPr>
        <w:t>Województwo Mazowieckie</w:t>
      </w:r>
      <w:r w:rsidR="00B065AD" w:rsidRPr="00B065AD">
        <w:rPr>
          <w:rFonts w:ascii="Arial" w:hAnsi="Arial" w:cs="Arial"/>
          <w:b/>
          <w:bCs/>
          <w:sz w:val="20"/>
          <w:szCs w:val="20"/>
        </w:rPr>
        <w:t xml:space="preserve"> - </w:t>
      </w:r>
      <w:r w:rsidR="00B065AD" w:rsidRPr="00B065AD">
        <w:rPr>
          <w:rFonts w:ascii="Arial" w:eastAsia="Calibri" w:hAnsi="Arial" w:cs="Arial"/>
          <w:sz w:val="20"/>
          <w:szCs w:val="20"/>
          <w:lang w:eastAsia="en-US"/>
        </w:rPr>
        <w:t xml:space="preserve">Ośrodek Edukacji Informatycznej i </w:t>
      </w:r>
      <w:r w:rsidR="00A62476">
        <w:rPr>
          <w:rFonts w:ascii="Arial" w:eastAsia="Calibri" w:hAnsi="Arial" w:cs="Arial"/>
          <w:sz w:val="20"/>
          <w:szCs w:val="20"/>
          <w:lang w:eastAsia="en-US"/>
        </w:rPr>
        <w:t> </w:t>
      </w:r>
      <w:r w:rsidR="00B065AD" w:rsidRPr="00B065AD">
        <w:rPr>
          <w:rFonts w:ascii="Arial" w:eastAsia="Calibri" w:hAnsi="Arial" w:cs="Arial"/>
          <w:sz w:val="20"/>
          <w:szCs w:val="20"/>
          <w:lang w:eastAsia="en-US"/>
        </w:rPr>
        <w:t>Zastosowań Komputerów</w:t>
      </w:r>
      <w:r w:rsidR="00B065AD">
        <w:rPr>
          <w:rFonts w:ascii="Arial" w:eastAsia="Calibri" w:hAnsi="Arial" w:cs="Arial"/>
          <w:sz w:val="20"/>
          <w:szCs w:val="20"/>
          <w:lang w:eastAsia="en-US"/>
        </w:rPr>
        <w:t xml:space="preserve"> w Warszawie</w:t>
      </w:r>
      <w:r w:rsidR="00B065AD" w:rsidRPr="00B065AD">
        <w:rPr>
          <w:rFonts w:ascii="Arial" w:eastAsia="Calibri" w:hAnsi="Arial" w:cs="Arial"/>
          <w:sz w:val="20"/>
          <w:szCs w:val="20"/>
          <w:lang w:eastAsia="en-US"/>
        </w:rPr>
        <w:t>, ul. Raszyńska 8/10, 02-026 Warszawa</w:t>
      </w:r>
      <w:r w:rsidR="006C55A4" w:rsidRPr="006E7EEE">
        <w:rPr>
          <w:rFonts w:ascii="Arial" w:hAnsi="Arial" w:cs="Arial"/>
          <w:sz w:val="20"/>
          <w:szCs w:val="20"/>
        </w:rPr>
        <w:t>, składamy niniejszą ofertę.</w:t>
      </w:r>
    </w:p>
    <w:p w14:paraId="7D38EFD8" w14:textId="74F09DC0" w:rsidR="001A62D3" w:rsidRPr="005F4DA2" w:rsidRDefault="005B738A" w:rsidP="005F4DA2">
      <w:pPr>
        <w:pStyle w:val="Tekstpodstawowy21"/>
        <w:numPr>
          <w:ilvl w:val="0"/>
          <w:numId w:val="5"/>
        </w:numPr>
        <w:tabs>
          <w:tab w:val="clear" w:pos="502"/>
        </w:tabs>
        <w:spacing w:before="240" w:line="360" w:lineRule="auto"/>
        <w:ind w:left="284" w:hanging="284"/>
        <w:jc w:val="both"/>
        <w:rPr>
          <w:sz w:val="20"/>
          <w:szCs w:val="20"/>
        </w:rPr>
      </w:pPr>
      <w:r w:rsidRPr="006E7EEE">
        <w:rPr>
          <w:sz w:val="20"/>
          <w:szCs w:val="20"/>
        </w:rPr>
        <w:t>O</w:t>
      </w:r>
      <w:r w:rsidR="00946501" w:rsidRPr="006E7EEE">
        <w:rPr>
          <w:sz w:val="20"/>
          <w:szCs w:val="20"/>
        </w:rPr>
        <w:t>ferujemy</w:t>
      </w:r>
      <w:r w:rsidRPr="006E7EEE">
        <w:rPr>
          <w:sz w:val="20"/>
          <w:szCs w:val="20"/>
        </w:rPr>
        <w:t xml:space="preserve"> realizację zamówienia zgodnie ze specyfikacją warunków zamówienia</w:t>
      </w:r>
      <w:r w:rsidR="00C24AE5" w:rsidRPr="006E7EEE">
        <w:rPr>
          <w:sz w:val="20"/>
          <w:szCs w:val="20"/>
        </w:rPr>
        <w:t xml:space="preserve"> </w:t>
      </w:r>
      <w:r w:rsidRPr="006E7EEE">
        <w:rPr>
          <w:sz w:val="20"/>
          <w:szCs w:val="20"/>
        </w:rPr>
        <w:t xml:space="preserve">(SWZ) </w:t>
      </w:r>
      <w:r w:rsidR="00946501" w:rsidRPr="000E4404">
        <w:rPr>
          <w:b/>
          <w:bCs/>
          <w:sz w:val="20"/>
          <w:szCs w:val="20"/>
        </w:rPr>
        <w:t>za łączną cenę netto</w:t>
      </w:r>
      <w:r w:rsidR="00946501" w:rsidRPr="006E7EEE">
        <w:rPr>
          <w:sz w:val="20"/>
          <w:szCs w:val="20"/>
        </w:rPr>
        <w:t xml:space="preserve"> ………………… zł</w:t>
      </w:r>
      <w:r w:rsidR="000E4404">
        <w:rPr>
          <w:sz w:val="20"/>
          <w:szCs w:val="20"/>
        </w:rPr>
        <w:t xml:space="preserve"> (słownie: …………………………………………………………)</w:t>
      </w:r>
      <w:r w:rsidR="00946501" w:rsidRPr="006E7EEE">
        <w:rPr>
          <w:sz w:val="20"/>
          <w:szCs w:val="20"/>
        </w:rPr>
        <w:t xml:space="preserve">, co wraz z </w:t>
      </w:r>
      <w:r w:rsidR="008134C0">
        <w:rPr>
          <w:sz w:val="20"/>
          <w:szCs w:val="20"/>
        </w:rPr>
        <w:t> </w:t>
      </w:r>
      <w:r w:rsidR="00946501" w:rsidRPr="006E7EEE">
        <w:rPr>
          <w:sz w:val="20"/>
          <w:szCs w:val="20"/>
        </w:rPr>
        <w:t>podatkiem VAT</w:t>
      </w:r>
      <w:r w:rsidR="00D734EC" w:rsidRPr="006E7EEE">
        <w:rPr>
          <w:sz w:val="20"/>
          <w:szCs w:val="20"/>
        </w:rPr>
        <w:t xml:space="preserve"> (23%)</w:t>
      </w:r>
      <w:r w:rsidR="00946501" w:rsidRPr="006E7EEE">
        <w:rPr>
          <w:sz w:val="20"/>
          <w:szCs w:val="20"/>
        </w:rPr>
        <w:t xml:space="preserve"> stanowi cenę brutto ……………….…. zł (słownie</w:t>
      </w:r>
      <w:r w:rsidR="00F54CF5">
        <w:rPr>
          <w:sz w:val="20"/>
          <w:szCs w:val="20"/>
        </w:rPr>
        <w:t xml:space="preserve"> </w:t>
      </w:r>
      <w:r w:rsidR="00946501" w:rsidRPr="006E7EEE">
        <w:rPr>
          <w:sz w:val="20"/>
          <w:szCs w:val="20"/>
        </w:rPr>
        <w:t>brutto: ………………....……...........................</w:t>
      </w:r>
      <w:r w:rsidR="00C24AE5" w:rsidRPr="006E7EEE">
        <w:rPr>
          <w:sz w:val="20"/>
          <w:szCs w:val="20"/>
        </w:rPr>
        <w:t>........................................</w:t>
      </w:r>
      <w:r w:rsidR="004904A4" w:rsidRPr="006E7EEE">
        <w:rPr>
          <w:sz w:val="20"/>
          <w:szCs w:val="20"/>
        </w:rPr>
        <w:t>...........</w:t>
      </w:r>
      <w:r w:rsidR="00C24AE5" w:rsidRPr="006E7EEE">
        <w:rPr>
          <w:sz w:val="20"/>
          <w:szCs w:val="20"/>
        </w:rPr>
        <w:t>.....................</w:t>
      </w:r>
      <w:r w:rsidR="00D734EC" w:rsidRPr="006E7EEE">
        <w:rPr>
          <w:sz w:val="20"/>
          <w:szCs w:val="20"/>
        </w:rPr>
        <w:t>...).</w:t>
      </w:r>
    </w:p>
    <w:p w14:paraId="0D0C7D39" w14:textId="19E64878" w:rsidR="006B2005" w:rsidRPr="006E7EEE" w:rsidRDefault="006B2005" w:rsidP="003836A7">
      <w:pPr>
        <w:pStyle w:val="Tekstpodstawowy21"/>
        <w:numPr>
          <w:ilvl w:val="0"/>
          <w:numId w:val="5"/>
        </w:numPr>
        <w:tabs>
          <w:tab w:val="clear" w:pos="502"/>
        </w:tabs>
        <w:spacing w:line="276" w:lineRule="auto"/>
        <w:ind w:left="284" w:hanging="284"/>
        <w:jc w:val="both"/>
        <w:rPr>
          <w:sz w:val="20"/>
          <w:szCs w:val="20"/>
        </w:rPr>
      </w:pPr>
      <w:r w:rsidRPr="006E7EEE">
        <w:rPr>
          <w:sz w:val="20"/>
          <w:szCs w:val="20"/>
        </w:rPr>
        <w:t xml:space="preserve">Deklarujemy udzielanie gwarancji na </w:t>
      </w:r>
      <w:r w:rsidRPr="006E7EEE">
        <w:rPr>
          <w:bCs/>
          <w:sz w:val="20"/>
          <w:szCs w:val="20"/>
        </w:rPr>
        <w:t>wykonan</w:t>
      </w:r>
      <w:r w:rsidR="00570FD9">
        <w:rPr>
          <w:bCs/>
          <w:sz w:val="20"/>
          <w:szCs w:val="20"/>
        </w:rPr>
        <w:t>ie</w:t>
      </w:r>
      <w:r w:rsidRPr="006E7EEE">
        <w:rPr>
          <w:bCs/>
          <w:sz w:val="20"/>
          <w:szCs w:val="20"/>
        </w:rPr>
        <w:t xml:space="preserve"> przedmiot</w:t>
      </w:r>
      <w:r w:rsidR="00570FD9">
        <w:rPr>
          <w:bCs/>
          <w:sz w:val="20"/>
          <w:szCs w:val="20"/>
        </w:rPr>
        <w:t>u</w:t>
      </w:r>
      <w:r w:rsidRPr="006E7EEE">
        <w:rPr>
          <w:bCs/>
          <w:sz w:val="20"/>
          <w:szCs w:val="20"/>
        </w:rPr>
        <w:t xml:space="preserve"> zamówienia</w:t>
      </w:r>
      <w:r w:rsidRPr="006E7EEE">
        <w:rPr>
          <w:sz w:val="20"/>
          <w:szCs w:val="20"/>
        </w:rPr>
        <w:t xml:space="preserve"> na</w:t>
      </w:r>
      <w:r w:rsidR="00830F85" w:rsidRPr="006E7EEE">
        <w:rPr>
          <w:sz w:val="20"/>
          <w:szCs w:val="20"/>
        </w:rPr>
        <w:t xml:space="preserve"> okres</w:t>
      </w:r>
      <w:r w:rsidR="0003698F" w:rsidRPr="006E7EEE">
        <w:rPr>
          <w:sz w:val="20"/>
          <w:szCs w:val="20"/>
        </w:rPr>
        <w:t>*</w:t>
      </w:r>
      <w:r w:rsidRPr="006E7EEE">
        <w:rPr>
          <w:sz w:val="20"/>
          <w:szCs w:val="20"/>
        </w:rPr>
        <w:t>:</w:t>
      </w:r>
    </w:p>
    <w:p w14:paraId="321EC7CE" w14:textId="161A9FB3" w:rsidR="00057B9B" w:rsidRPr="006E7EEE" w:rsidRDefault="006B2005" w:rsidP="00D734EC">
      <w:pPr>
        <w:pStyle w:val="Tekstpodstawowy21"/>
        <w:spacing w:before="120" w:line="276" w:lineRule="auto"/>
        <w:ind w:left="709" w:hanging="425"/>
        <w:jc w:val="both"/>
        <w:rPr>
          <w:sz w:val="20"/>
          <w:szCs w:val="20"/>
        </w:rPr>
      </w:pPr>
      <w:r w:rsidRPr="006E7EEE">
        <w:rPr>
          <w:sz w:val="24"/>
          <w:szCs w:val="20"/>
        </w:rPr>
        <w:sym w:font="Webdings" w:char="F063"/>
      </w:r>
      <w:r w:rsidR="00C734B3" w:rsidRPr="006E7EEE">
        <w:rPr>
          <w:sz w:val="24"/>
          <w:szCs w:val="20"/>
        </w:rPr>
        <w:tab/>
      </w:r>
      <w:r w:rsidR="00570FD9">
        <w:rPr>
          <w:b/>
          <w:sz w:val="20"/>
          <w:szCs w:val="20"/>
        </w:rPr>
        <w:t>60 miesięcy</w:t>
      </w:r>
      <w:r w:rsidRPr="006E7EEE">
        <w:rPr>
          <w:sz w:val="20"/>
          <w:szCs w:val="20"/>
        </w:rPr>
        <w:t xml:space="preserve"> od daty </w:t>
      </w:r>
      <w:r w:rsidR="00ED3041" w:rsidRPr="00ED3041">
        <w:rPr>
          <w:sz w:val="20"/>
          <w:szCs w:val="20"/>
        </w:rPr>
        <w:t xml:space="preserve">podpisania protokołu końcowego  na </w:t>
      </w:r>
      <w:r w:rsidR="00D41B01">
        <w:rPr>
          <w:sz w:val="20"/>
          <w:szCs w:val="20"/>
        </w:rPr>
        <w:t>wykonan</w:t>
      </w:r>
      <w:r w:rsidR="00570FD9">
        <w:rPr>
          <w:sz w:val="20"/>
          <w:szCs w:val="20"/>
        </w:rPr>
        <w:t>ie</w:t>
      </w:r>
      <w:r w:rsidR="00D41B01">
        <w:rPr>
          <w:sz w:val="20"/>
          <w:szCs w:val="20"/>
        </w:rPr>
        <w:t xml:space="preserve"> </w:t>
      </w:r>
      <w:r w:rsidR="00ED3041" w:rsidRPr="00ED3041">
        <w:rPr>
          <w:sz w:val="20"/>
          <w:szCs w:val="20"/>
        </w:rPr>
        <w:t>przedmiot</w:t>
      </w:r>
      <w:r w:rsidR="00570FD9">
        <w:rPr>
          <w:sz w:val="20"/>
          <w:szCs w:val="20"/>
        </w:rPr>
        <w:t>u</w:t>
      </w:r>
      <w:r w:rsidR="00ED3041" w:rsidRPr="00ED3041">
        <w:rPr>
          <w:sz w:val="20"/>
          <w:szCs w:val="20"/>
        </w:rPr>
        <w:t xml:space="preserve"> umowy </w:t>
      </w:r>
      <w:r w:rsidR="00117B22">
        <w:rPr>
          <w:sz w:val="20"/>
          <w:szCs w:val="20"/>
        </w:rPr>
        <w:t xml:space="preserve">tj. prace budowlano-montażowe związane z wymianą stolarki okiennej i parapetów </w:t>
      </w:r>
      <w:r w:rsidR="00ED3041" w:rsidRPr="00ED3041">
        <w:rPr>
          <w:sz w:val="20"/>
          <w:szCs w:val="20"/>
        </w:rPr>
        <w:t>bez zastrzeżeń</w:t>
      </w:r>
      <w:r w:rsidR="00ED3041">
        <w:rPr>
          <w:sz w:val="20"/>
          <w:szCs w:val="20"/>
        </w:rPr>
        <w:t>.</w:t>
      </w:r>
      <w:r w:rsidR="004C7BAB" w:rsidRPr="006E7EEE">
        <w:rPr>
          <w:sz w:val="20"/>
          <w:szCs w:val="20"/>
        </w:rPr>
        <w:t xml:space="preserve"> </w:t>
      </w:r>
    </w:p>
    <w:p w14:paraId="0F9B5333" w14:textId="3BD013C2" w:rsidR="00D734EC" w:rsidRPr="006E7EEE" w:rsidRDefault="00D734EC" w:rsidP="008B560B">
      <w:pPr>
        <w:pStyle w:val="Tekstpodstawowy21"/>
        <w:spacing w:before="100" w:beforeAutospacing="1"/>
        <w:ind w:left="284"/>
        <w:jc w:val="both"/>
        <w:rPr>
          <w:i/>
          <w:sz w:val="20"/>
          <w:szCs w:val="20"/>
        </w:rPr>
      </w:pPr>
      <w:r w:rsidRPr="006E7EEE">
        <w:rPr>
          <w:i/>
          <w:sz w:val="20"/>
          <w:szCs w:val="20"/>
        </w:rPr>
        <w:t>albo</w:t>
      </w:r>
    </w:p>
    <w:p w14:paraId="02F8264B" w14:textId="7443215C" w:rsidR="009342A2" w:rsidRPr="006E7EEE" w:rsidRDefault="009F0D39" w:rsidP="008B560B">
      <w:pPr>
        <w:pStyle w:val="Tekstpodstawowy21"/>
        <w:spacing w:before="120" w:line="276" w:lineRule="auto"/>
        <w:ind w:left="709" w:hanging="425"/>
        <w:jc w:val="both"/>
        <w:rPr>
          <w:sz w:val="20"/>
          <w:szCs w:val="20"/>
        </w:rPr>
      </w:pPr>
      <w:r w:rsidRPr="006E7EEE">
        <w:rPr>
          <w:sz w:val="24"/>
          <w:szCs w:val="20"/>
        </w:rPr>
        <w:sym w:font="Webdings" w:char="F063"/>
      </w:r>
      <w:r w:rsidRPr="006E7EEE">
        <w:rPr>
          <w:sz w:val="24"/>
          <w:szCs w:val="20"/>
        </w:rPr>
        <w:tab/>
      </w:r>
      <w:r w:rsidR="00570FD9">
        <w:rPr>
          <w:b/>
          <w:sz w:val="20"/>
          <w:szCs w:val="20"/>
        </w:rPr>
        <w:t>72 miesiące</w:t>
      </w:r>
      <w:r w:rsidRPr="006E7EEE">
        <w:rPr>
          <w:sz w:val="20"/>
          <w:szCs w:val="20"/>
        </w:rPr>
        <w:t xml:space="preserve"> </w:t>
      </w:r>
      <w:r w:rsidR="00ED3041" w:rsidRPr="00ED3041">
        <w:rPr>
          <w:sz w:val="20"/>
          <w:szCs w:val="20"/>
        </w:rPr>
        <w:t xml:space="preserve">od daty podpisania protokołu końcowego  na </w:t>
      </w:r>
      <w:r w:rsidR="00A30BEA">
        <w:rPr>
          <w:sz w:val="20"/>
          <w:szCs w:val="20"/>
        </w:rPr>
        <w:t>wykonan</w:t>
      </w:r>
      <w:r w:rsidR="00570FD9">
        <w:rPr>
          <w:sz w:val="20"/>
          <w:szCs w:val="20"/>
        </w:rPr>
        <w:t>ie</w:t>
      </w:r>
      <w:r w:rsidR="00A30BEA">
        <w:rPr>
          <w:sz w:val="20"/>
          <w:szCs w:val="20"/>
        </w:rPr>
        <w:t xml:space="preserve"> </w:t>
      </w:r>
      <w:r w:rsidR="00A30BEA" w:rsidRPr="00ED3041">
        <w:rPr>
          <w:sz w:val="20"/>
          <w:szCs w:val="20"/>
        </w:rPr>
        <w:t>przedmiot</w:t>
      </w:r>
      <w:r w:rsidR="00570FD9">
        <w:rPr>
          <w:sz w:val="20"/>
          <w:szCs w:val="20"/>
        </w:rPr>
        <w:t>u</w:t>
      </w:r>
      <w:r w:rsidR="00A30BEA" w:rsidRPr="00ED3041">
        <w:rPr>
          <w:sz w:val="20"/>
          <w:szCs w:val="20"/>
        </w:rPr>
        <w:t xml:space="preserve"> umow</w:t>
      </w:r>
      <w:r w:rsidR="00117B22">
        <w:rPr>
          <w:sz w:val="20"/>
          <w:szCs w:val="20"/>
        </w:rPr>
        <w:t>y</w:t>
      </w:r>
      <w:r w:rsidR="00117B22" w:rsidRPr="00ED3041">
        <w:rPr>
          <w:sz w:val="20"/>
          <w:szCs w:val="20"/>
        </w:rPr>
        <w:t xml:space="preserve"> </w:t>
      </w:r>
      <w:r w:rsidR="00117B22">
        <w:rPr>
          <w:sz w:val="20"/>
          <w:szCs w:val="20"/>
        </w:rPr>
        <w:t>tj. prace budowlano-montażowe związane z wymianą stolarki okiennej i parapetów</w:t>
      </w:r>
      <w:r w:rsidR="00117B22" w:rsidRPr="00ED3041">
        <w:rPr>
          <w:sz w:val="20"/>
          <w:szCs w:val="20"/>
        </w:rPr>
        <w:t xml:space="preserve"> </w:t>
      </w:r>
      <w:r w:rsidR="00ED3041" w:rsidRPr="00ED3041">
        <w:rPr>
          <w:sz w:val="20"/>
          <w:szCs w:val="20"/>
        </w:rPr>
        <w:t>bez zastrzeżeń.</w:t>
      </w:r>
    </w:p>
    <w:p w14:paraId="04E1BE5A" w14:textId="77777777" w:rsidR="009342A2" w:rsidRPr="006E7EEE" w:rsidRDefault="009342A2" w:rsidP="008B560B">
      <w:pPr>
        <w:pStyle w:val="Tekstpodstawowy21"/>
        <w:spacing w:before="120"/>
        <w:ind w:left="284"/>
        <w:jc w:val="both"/>
        <w:rPr>
          <w:i/>
          <w:sz w:val="20"/>
          <w:szCs w:val="20"/>
        </w:rPr>
      </w:pPr>
      <w:r w:rsidRPr="006E7EEE">
        <w:rPr>
          <w:i/>
          <w:sz w:val="20"/>
          <w:szCs w:val="20"/>
        </w:rPr>
        <w:t>albo</w:t>
      </w:r>
    </w:p>
    <w:p w14:paraId="2F3E15ED" w14:textId="57FA489B" w:rsidR="00DC3128" w:rsidRPr="006E7EEE" w:rsidRDefault="00DC3128" w:rsidP="008B560B">
      <w:pPr>
        <w:pStyle w:val="Tekstpodstawowy21"/>
        <w:spacing w:before="240" w:line="276" w:lineRule="auto"/>
        <w:ind w:left="709" w:hanging="425"/>
        <w:jc w:val="both"/>
        <w:rPr>
          <w:sz w:val="20"/>
          <w:szCs w:val="20"/>
        </w:rPr>
      </w:pPr>
      <w:r w:rsidRPr="006E7EEE">
        <w:rPr>
          <w:sz w:val="24"/>
          <w:szCs w:val="20"/>
        </w:rPr>
        <w:sym w:font="Webdings" w:char="F063"/>
      </w:r>
      <w:r w:rsidRPr="006E7EEE">
        <w:rPr>
          <w:sz w:val="24"/>
          <w:szCs w:val="20"/>
        </w:rPr>
        <w:tab/>
      </w:r>
      <w:r w:rsidR="00570FD9">
        <w:rPr>
          <w:b/>
          <w:sz w:val="20"/>
          <w:szCs w:val="20"/>
        </w:rPr>
        <w:t>84 miesiące</w:t>
      </w:r>
      <w:r w:rsidRPr="006E7EEE">
        <w:rPr>
          <w:sz w:val="20"/>
          <w:szCs w:val="20"/>
        </w:rPr>
        <w:t xml:space="preserve"> </w:t>
      </w:r>
      <w:r w:rsidR="00ED3041" w:rsidRPr="00ED3041">
        <w:rPr>
          <w:sz w:val="20"/>
          <w:szCs w:val="20"/>
        </w:rPr>
        <w:t xml:space="preserve">od daty podpisania protokołu końcowego  na </w:t>
      </w:r>
      <w:r w:rsidR="00A30BEA">
        <w:rPr>
          <w:sz w:val="20"/>
          <w:szCs w:val="20"/>
        </w:rPr>
        <w:t>wykonan</w:t>
      </w:r>
      <w:r w:rsidR="00570FD9">
        <w:rPr>
          <w:sz w:val="20"/>
          <w:szCs w:val="20"/>
        </w:rPr>
        <w:t>ie</w:t>
      </w:r>
      <w:r w:rsidR="00A30BEA">
        <w:rPr>
          <w:sz w:val="20"/>
          <w:szCs w:val="20"/>
        </w:rPr>
        <w:t xml:space="preserve"> </w:t>
      </w:r>
      <w:r w:rsidR="00A30BEA" w:rsidRPr="00ED3041">
        <w:rPr>
          <w:sz w:val="20"/>
          <w:szCs w:val="20"/>
        </w:rPr>
        <w:t>przedmiot</w:t>
      </w:r>
      <w:r w:rsidR="00570FD9">
        <w:rPr>
          <w:sz w:val="20"/>
          <w:szCs w:val="20"/>
        </w:rPr>
        <w:t>u</w:t>
      </w:r>
      <w:r w:rsidR="00A30BEA" w:rsidRPr="00ED3041">
        <w:rPr>
          <w:sz w:val="20"/>
          <w:szCs w:val="20"/>
        </w:rPr>
        <w:t xml:space="preserve"> umowy </w:t>
      </w:r>
      <w:r w:rsidR="00117B22">
        <w:rPr>
          <w:sz w:val="20"/>
          <w:szCs w:val="20"/>
        </w:rPr>
        <w:t>tj. prace budowlano-montażowe związane z wymianą stolarki okiennej i parapetów</w:t>
      </w:r>
      <w:r w:rsidR="00117B22" w:rsidRPr="00ED3041">
        <w:rPr>
          <w:sz w:val="20"/>
          <w:szCs w:val="20"/>
        </w:rPr>
        <w:t xml:space="preserve"> </w:t>
      </w:r>
      <w:r w:rsidR="00ED3041" w:rsidRPr="00ED3041">
        <w:rPr>
          <w:sz w:val="20"/>
          <w:szCs w:val="20"/>
        </w:rPr>
        <w:t>bez zastrzeżeń.</w:t>
      </w:r>
    </w:p>
    <w:p w14:paraId="5B7017F3" w14:textId="12AF3372" w:rsidR="00ED3041" w:rsidRPr="006E7EEE" w:rsidRDefault="006B2005">
      <w:pPr>
        <w:pStyle w:val="Tekstpodstawowy21"/>
        <w:spacing w:before="120" w:line="288" w:lineRule="auto"/>
        <w:ind w:left="357"/>
        <w:jc w:val="both"/>
        <w:rPr>
          <w:i/>
          <w:sz w:val="20"/>
          <w:szCs w:val="20"/>
        </w:rPr>
      </w:pPr>
      <w:r w:rsidRPr="006E7EEE">
        <w:rPr>
          <w:i/>
          <w:sz w:val="20"/>
          <w:szCs w:val="20"/>
        </w:rPr>
        <w:t>(</w:t>
      </w:r>
      <w:r w:rsidR="006E12E9" w:rsidRPr="006E7EEE">
        <w:rPr>
          <w:i/>
          <w:sz w:val="20"/>
          <w:szCs w:val="20"/>
        </w:rPr>
        <w:t>* </w:t>
      </w:r>
      <w:r w:rsidR="005D1693" w:rsidRPr="006E7EEE">
        <w:rPr>
          <w:i/>
          <w:sz w:val="20"/>
          <w:szCs w:val="20"/>
        </w:rPr>
        <w:t>należy</w:t>
      </w:r>
      <w:r w:rsidRPr="006E7EEE">
        <w:rPr>
          <w:i/>
          <w:sz w:val="20"/>
          <w:szCs w:val="20"/>
        </w:rPr>
        <w:t xml:space="preserve"> zaznaczyć </w:t>
      </w:r>
      <w:r w:rsidRPr="006E7EEE">
        <w:rPr>
          <w:b/>
          <w:i/>
          <w:sz w:val="20"/>
          <w:szCs w:val="20"/>
        </w:rPr>
        <w:t>jedną</w:t>
      </w:r>
      <w:r w:rsidRPr="006E7EEE">
        <w:rPr>
          <w:i/>
          <w:sz w:val="20"/>
          <w:szCs w:val="20"/>
        </w:rPr>
        <w:t xml:space="preserve"> opcję wstawiając np. znak „X”)</w:t>
      </w:r>
      <w:r w:rsidR="00C70260">
        <w:rPr>
          <w:rStyle w:val="Odwoanieprzypisudolnego"/>
          <w:i/>
          <w:sz w:val="20"/>
          <w:szCs w:val="20"/>
        </w:rPr>
        <w:footnoteReference w:id="2"/>
      </w:r>
    </w:p>
    <w:p w14:paraId="6C730564" w14:textId="77777777" w:rsidR="00ED3041" w:rsidRPr="006E7EEE" w:rsidRDefault="009E03F0" w:rsidP="00ED3041">
      <w:pPr>
        <w:pStyle w:val="Tekstpodstawowy21"/>
        <w:numPr>
          <w:ilvl w:val="0"/>
          <w:numId w:val="5"/>
        </w:numPr>
        <w:tabs>
          <w:tab w:val="clear" w:pos="502"/>
        </w:tabs>
        <w:spacing w:before="240" w:line="276" w:lineRule="auto"/>
        <w:ind w:left="284" w:hanging="284"/>
        <w:jc w:val="both"/>
        <w:rPr>
          <w:sz w:val="20"/>
          <w:szCs w:val="20"/>
        </w:rPr>
      </w:pPr>
      <w:r w:rsidRPr="006E7EEE">
        <w:rPr>
          <w:sz w:val="20"/>
          <w:szCs w:val="20"/>
          <w:lang w:bidi="pl-PL"/>
        </w:rPr>
        <w:lastRenderedPageBreak/>
        <w:tab/>
      </w:r>
      <w:r w:rsidR="00ED3041" w:rsidRPr="006E7EEE">
        <w:rPr>
          <w:sz w:val="20"/>
          <w:szCs w:val="20"/>
        </w:rPr>
        <w:t>Zobowiązujemy się do realizacji zamówienia w terminie*:</w:t>
      </w:r>
    </w:p>
    <w:tbl>
      <w:tblPr>
        <w:tblStyle w:val="Tabela-Siatka"/>
        <w:tblW w:w="0" w:type="auto"/>
        <w:tblInd w:w="7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5"/>
        <w:gridCol w:w="2835"/>
        <w:gridCol w:w="2835"/>
      </w:tblGrid>
      <w:tr w:rsidR="00ED3041" w:rsidRPr="006E7EEE" w14:paraId="6CC75B5F" w14:textId="77777777" w:rsidTr="00DB37E0">
        <w:tc>
          <w:tcPr>
            <w:tcW w:w="2835" w:type="dxa"/>
          </w:tcPr>
          <w:p w14:paraId="13A2CDE8" w14:textId="77777777" w:rsidR="00ED3041" w:rsidRPr="006E7EEE" w:rsidRDefault="00ED3041" w:rsidP="00DB37E0">
            <w:pPr>
              <w:pStyle w:val="Spider-2"/>
              <w:tabs>
                <w:tab w:val="clear" w:pos="340"/>
              </w:tabs>
              <w:spacing w:line="276" w:lineRule="auto"/>
              <w:ind w:left="0" w:firstLine="0"/>
              <w:jc w:val="center"/>
            </w:pPr>
            <w:r w:rsidRPr="006E7EEE">
              <w:rPr>
                <w:sz w:val="36"/>
              </w:rPr>
              <w:sym w:font="Wingdings" w:char="F0A8"/>
            </w:r>
          </w:p>
          <w:p w14:paraId="67C20B6E" w14:textId="15E52816" w:rsidR="00ED3041" w:rsidRPr="006E7EEE" w:rsidRDefault="00ED3041" w:rsidP="00DB37E0">
            <w:pPr>
              <w:pStyle w:val="Spider-2"/>
              <w:tabs>
                <w:tab w:val="clear" w:pos="340"/>
              </w:tabs>
              <w:spacing w:line="276" w:lineRule="auto"/>
              <w:ind w:left="459" w:firstLine="0"/>
              <w:jc w:val="left"/>
            </w:pPr>
            <w:r w:rsidRPr="006E7EEE">
              <w:t xml:space="preserve">do </w:t>
            </w:r>
            <w:r w:rsidR="009A3B21">
              <w:rPr>
                <w:b/>
              </w:rPr>
              <w:t>35</w:t>
            </w:r>
            <w:r w:rsidR="00A30BEA" w:rsidRPr="006E7EEE">
              <w:t xml:space="preserve"> </w:t>
            </w:r>
            <w:r w:rsidRPr="006E7EEE">
              <w:t>kolejnych dni kalendarzowych</w:t>
            </w:r>
          </w:p>
        </w:tc>
        <w:tc>
          <w:tcPr>
            <w:tcW w:w="2835" w:type="dxa"/>
          </w:tcPr>
          <w:p w14:paraId="1A3D661C" w14:textId="7C6727C8" w:rsidR="00ED3041" w:rsidRPr="006E7EEE" w:rsidRDefault="00ED3041" w:rsidP="00DB37E0">
            <w:pPr>
              <w:pStyle w:val="Spider-2"/>
              <w:tabs>
                <w:tab w:val="clear" w:pos="340"/>
              </w:tabs>
              <w:spacing w:line="276" w:lineRule="auto"/>
              <w:ind w:left="0" w:firstLine="0"/>
              <w:jc w:val="center"/>
            </w:pPr>
            <w:r w:rsidRPr="006E7EEE">
              <w:rPr>
                <w:sz w:val="36"/>
              </w:rPr>
              <w:sym w:font="Wingdings" w:char="F0A8"/>
            </w:r>
            <w:r w:rsidR="00570FD9">
              <w:rPr>
                <w:sz w:val="36"/>
              </w:rPr>
              <w:t xml:space="preserve">                     </w:t>
            </w:r>
          </w:p>
          <w:p w14:paraId="40831045" w14:textId="0AEE8DB9" w:rsidR="00ED3041" w:rsidRPr="006E7EEE" w:rsidRDefault="00ED3041" w:rsidP="00DB37E0">
            <w:pPr>
              <w:pStyle w:val="Spider-2"/>
              <w:tabs>
                <w:tab w:val="clear" w:pos="340"/>
              </w:tabs>
              <w:spacing w:line="276" w:lineRule="auto"/>
              <w:ind w:left="459" w:firstLine="0"/>
              <w:jc w:val="left"/>
            </w:pPr>
            <w:r w:rsidRPr="006E7EEE">
              <w:t xml:space="preserve">do </w:t>
            </w:r>
            <w:r w:rsidR="00570FD9">
              <w:rPr>
                <w:b/>
                <w:bCs/>
              </w:rPr>
              <w:t>3</w:t>
            </w:r>
            <w:r w:rsidR="009A3B21">
              <w:rPr>
                <w:b/>
                <w:bCs/>
              </w:rPr>
              <w:t>0</w:t>
            </w:r>
            <w:r w:rsidR="00951C38">
              <w:rPr>
                <w:b/>
              </w:rPr>
              <w:t xml:space="preserve"> </w:t>
            </w:r>
            <w:r w:rsidRPr="006E7EEE">
              <w:t>kolejnych dni kalendarzowych</w:t>
            </w:r>
          </w:p>
        </w:tc>
        <w:tc>
          <w:tcPr>
            <w:tcW w:w="2835" w:type="dxa"/>
          </w:tcPr>
          <w:p w14:paraId="6D410293" w14:textId="77777777" w:rsidR="00570FD9" w:rsidRPr="006E7EEE" w:rsidRDefault="00570FD9" w:rsidP="00570FD9">
            <w:pPr>
              <w:pStyle w:val="Spider-2"/>
              <w:tabs>
                <w:tab w:val="clear" w:pos="340"/>
              </w:tabs>
              <w:spacing w:line="276" w:lineRule="auto"/>
              <w:ind w:left="0" w:firstLine="0"/>
              <w:jc w:val="center"/>
            </w:pPr>
            <w:r w:rsidRPr="006E7EEE">
              <w:rPr>
                <w:sz w:val="36"/>
              </w:rPr>
              <w:sym w:font="Wingdings" w:char="F0A8"/>
            </w:r>
          </w:p>
          <w:p w14:paraId="3E736A72" w14:textId="5667F824" w:rsidR="00ED3041" w:rsidRPr="006E7EEE" w:rsidRDefault="00570FD9" w:rsidP="00570FD9">
            <w:pPr>
              <w:pStyle w:val="Spider-2"/>
              <w:tabs>
                <w:tab w:val="clear" w:pos="340"/>
              </w:tabs>
              <w:spacing w:line="276" w:lineRule="auto"/>
              <w:ind w:left="459" w:firstLine="0"/>
              <w:jc w:val="left"/>
            </w:pPr>
            <w:r w:rsidRPr="006E7EEE">
              <w:t xml:space="preserve">do </w:t>
            </w:r>
            <w:r w:rsidR="009A3B21">
              <w:rPr>
                <w:b/>
                <w:bCs/>
              </w:rPr>
              <w:t>25</w:t>
            </w:r>
            <w:r>
              <w:rPr>
                <w:b/>
              </w:rPr>
              <w:t xml:space="preserve"> </w:t>
            </w:r>
            <w:r w:rsidRPr="006E7EEE">
              <w:t>kolejnych dni kalendarzowych</w:t>
            </w:r>
          </w:p>
        </w:tc>
      </w:tr>
    </w:tbl>
    <w:p w14:paraId="1A07DD19" w14:textId="77777777" w:rsidR="00E722D4" w:rsidRDefault="00E722D4" w:rsidP="00E722D4">
      <w:pPr>
        <w:pStyle w:val="Tekstpodstawowy21"/>
        <w:ind w:left="227"/>
        <w:jc w:val="both"/>
        <w:rPr>
          <w:sz w:val="20"/>
          <w:szCs w:val="20"/>
          <w:lang w:bidi="pl-PL"/>
        </w:rPr>
      </w:pPr>
    </w:p>
    <w:p w14:paraId="3B633B26" w14:textId="68E0FAF1" w:rsidR="00E722D4" w:rsidRDefault="00ED3041" w:rsidP="00E722D4">
      <w:pPr>
        <w:pStyle w:val="Tekstpodstawowy21"/>
        <w:ind w:left="227"/>
        <w:jc w:val="both"/>
        <w:rPr>
          <w:sz w:val="20"/>
          <w:szCs w:val="20"/>
          <w:lang w:bidi="pl-PL"/>
        </w:rPr>
      </w:pPr>
      <w:r w:rsidRPr="00ED3041">
        <w:rPr>
          <w:sz w:val="20"/>
          <w:szCs w:val="20"/>
          <w:lang w:bidi="pl-PL"/>
        </w:rPr>
        <w:t>od dnia przekazania terenu budowy.</w:t>
      </w:r>
      <w:r w:rsidRPr="00ED3041">
        <w:rPr>
          <w:sz w:val="20"/>
          <w:szCs w:val="20"/>
          <w:lang w:bidi="pl-PL"/>
        </w:rPr>
        <w:tab/>
      </w:r>
    </w:p>
    <w:p w14:paraId="265A119C" w14:textId="2D9EAD18" w:rsidR="00ED3041" w:rsidRPr="00ED3041" w:rsidRDefault="00ED3041" w:rsidP="00E722D4">
      <w:pPr>
        <w:pStyle w:val="Tekstpodstawowy21"/>
        <w:ind w:left="227"/>
        <w:jc w:val="both"/>
        <w:rPr>
          <w:sz w:val="20"/>
          <w:szCs w:val="20"/>
          <w:lang w:bidi="pl-PL"/>
        </w:rPr>
      </w:pPr>
      <w:r w:rsidRPr="00ED3041">
        <w:rPr>
          <w:sz w:val="20"/>
          <w:szCs w:val="20"/>
          <w:lang w:bidi="pl-PL"/>
        </w:rPr>
        <w:tab/>
      </w:r>
    </w:p>
    <w:p w14:paraId="3A3A4229" w14:textId="381873BB" w:rsidR="00E722D4" w:rsidRDefault="00E722D4" w:rsidP="00E722D4">
      <w:pPr>
        <w:pStyle w:val="Tekstpodstawowy21"/>
        <w:ind w:left="227"/>
        <w:jc w:val="both"/>
        <w:rPr>
          <w:i/>
          <w:sz w:val="20"/>
          <w:szCs w:val="20"/>
        </w:rPr>
      </w:pPr>
      <w:r w:rsidRPr="00E722D4">
        <w:rPr>
          <w:i/>
          <w:sz w:val="20"/>
          <w:szCs w:val="20"/>
          <w:lang w:bidi="pl-PL"/>
        </w:rPr>
        <w:t>(</w:t>
      </w:r>
      <w:r w:rsidR="00ED3041" w:rsidRPr="00E722D4">
        <w:rPr>
          <w:i/>
          <w:sz w:val="20"/>
          <w:szCs w:val="20"/>
          <w:lang w:bidi="pl-PL"/>
        </w:rPr>
        <w:t xml:space="preserve">* Należy zaznaczyć </w:t>
      </w:r>
      <w:r w:rsidR="00ED3041" w:rsidRPr="00E722D4">
        <w:rPr>
          <w:b/>
          <w:i/>
          <w:sz w:val="20"/>
          <w:szCs w:val="20"/>
          <w:lang w:bidi="pl-PL"/>
        </w:rPr>
        <w:t xml:space="preserve">jedną </w:t>
      </w:r>
      <w:r w:rsidR="00ED3041" w:rsidRPr="00E722D4">
        <w:rPr>
          <w:i/>
          <w:sz w:val="20"/>
          <w:szCs w:val="20"/>
          <w:lang w:bidi="pl-PL"/>
        </w:rPr>
        <w:t>opcję</w:t>
      </w:r>
      <w:r w:rsidRPr="00E722D4">
        <w:rPr>
          <w:i/>
          <w:sz w:val="20"/>
          <w:szCs w:val="20"/>
        </w:rPr>
        <w:t xml:space="preserve"> </w:t>
      </w:r>
      <w:r w:rsidRPr="006E7EEE">
        <w:rPr>
          <w:i/>
          <w:sz w:val="20"/>
          <w:szCs w:val="20"/>
        </w:rPr>
        <w:t>wstawiając np. znak „X”)</w:t>
      </w:r>
      <w:r w:rsidR="00581190">
        <w:rPr>
          <w:rStyle w:val="Odwoanieprzypisudolnego"/>
          <w:i/>
          <w:sz w:val="20"/>
          <w:szCs w:val="20"/>
        </w:rPr>
        <w:footnoteReference w:id="3"/>
      </w:r>
    </w:p>
    <w:p w14:paraId="53AB8A07" w14:textId="527A55CC" w:rsidR="00531963" w:rsidRPr="006E7EEE" w:rsidRDefault="00531963" w:rsidP="00E722D4">
      <w:pPr>
        <w:pStyle w:val="Tekstpodstawowy21"/>
        <w:numPr>
          <w:ilvl w:val="0"/>
          <w:numId w:val="5"/>
        </w:numPr>
        <w:tabs>
          <w:tab w:val="clear" w:pos="502"/>
        </w:tabs>
        <w:spacing w:before="240" w:line="276" w:lineRule="auto"/>
        <w:ind w:left="284" w:hanging="284"/>
        <w:jc w:val="both"/>
        <w:rPr>
          <w:sz w:val="20"/>
          <w:szCs w:val="20"/>
        </w:rPr>
      </w:pPr>
      <w:r w:rsidRPr="006E7EEE">
        <w:rPr>
          <w:sz w:val="20"/>
          <w:szCs w:val="20"/>
        </w:rPr>
        <w:t>Wynagrodzenie netto zostanie uiszczone przez Zamawiającego na rachunek rozliczeniowy Wykonawcy, a kwota odpowiadająca należnemu podatkowi VAT zostanie uiszczona na rachunek VAT prowadzony dla rachunku rozliczeniowego Wykonawcy.</w:t>
      </w:r>
    </w:p>
    <w:p w14:paraId="68DF4811" w14:textId="77777777" w:rsidR="00BF3685" w:rsidRPr="006E7EEE" w:rsidRDefault="00BF3685" w:rsidP="00B34A9B">
      <w:pPr>
        <w:pStyle w:val="Tekstpodstawowy21"/>
        <w:numPr>
          <w:ilvl w:val="0"/>
          <w:numId w:val="5"/>
        </w:numPr>
        <w:tabs>
          <w:tab w:val="clear" w:pos="502"/>
        </w:tabs>
        <w:spacing w:line="276" w:lineRule="auto"/>
        <w:ind w:left="284" w:hanging="284"/>
        <w:jc w:val="both"/>
        <w:rPr>
          <w:sz w:val="20"/>
          <w:szCs w:val="20"/>
        </w:rPr>
      </w:pPr>
      <w:r w:rsidRPr="006E7EEE">
        <w:rPr>
          <w:sz w:val="20"/>
          <w:szCs w:val="20"/>
        </w:rPr>
        <w:t>Oświadczamy, że sposób reprezentacji spółki/konsorcjum dla potrzeb niniejszego zamówienia jest następujący:</w:t>
      </w:r>
    </w:p>
    <w:p w14:paraId="58DCA17F" w14:textId="37B42C62" w:rsidR="00BF3685" w:rsidRPr="006E7EEE" w:rsidRDefault="00BF3685" w:rsidP="00BF3685">
      <w:pPr>
        <w:pStyle w:val="Tekstpodstawowy21"/>
        <w:spacing w:before="120"/>
        <w:ind w:left="360"/>
        <w:jc w:val="both"/>
        <w:rPr>
          <w:sz w:val="20"/>
          <w:szCs w:val="20"/>
        </w:rPr>
      </w:pPr>
      <w:r w:rsidRPr="006E7EEE">
        <w:rPr>
          <w:sz w:val="20"/>
          <w:szCs w:val="20"/>
        </w:rPr>
        <w:t>.........................................................................................................................................................</w:t>
      </w:r>
      <w:r w:rsidR="00971A6A">
        <w:rPr>
          <w:sz w:val="20"/>
          <w:szCs w:val="20"/>
        </w:rPr>
        <w:t>........</w:t>
      </w:r>
    </w:p>
    <w:p w14:paraId="232C7681" w14:textId="2E757E33" w:rsidR="00BF3685" w:rsidRDefault="00BF3685" w:rsidP="00BF3685">
      <w:pPr>
        <w:pStyle w:val="Spider-2"/>
        <w:tabs>
          <w:tab w:val="clear" w:pos="340"/>
        </w:tabs>
        <w:spacing w:before="60" w:line="276" w:lineRule="auto"/>
        <w:ind w:left="284" w:hanging="284"/>
        <w:jc w:val="center"/>
        <w:rPr>
          <w:i/>
          <w:sz w:val="18"/>
          <w:szCs w:val="18"/>
        </w:rPr>
      </w:pPr>
      <w:r w:rsidRPr="006E7EEE">
        <w:rPr>
          <w:i/>
          <w:sz w:val="18"/>
          <w:szCs w:val="18"/>
        </w:rPr>
        <w:t xml:space="preserve">(wypełniają jedynie </w:t>
      </w:r>
      <w:r w:rsidR="00971A6A">
        <w:rPr>
          <w:i/>
          <w:sz w:val="18"/>
          <w:szCs w:val="18"/>
        </w:rPr>
        <w:t>W</w:t>
      </w:r>
      <w:r w:rsidRPr="006E7EEE">
        <w:rPr>
          <w:i/>
          <w:sz w:val="18"/>
          <w:szCs w:val="18"/>
        </w:rPr>
        <w:t>ykonawcy składający wspólną ofertę: spółki cywilne i konsorcja)</w:t>
      </w:r>
    </w:p>
    <w:p w14:paraId="69D99E0F" w14:textId="77777777" w:rsidR="00971A6A" w:rsidRPr="006E7EEE" w:rsidRDefault="00971A6A" w:rsidP="00971A6A">
      <w:pPr>
        <w:pStyle w:val="Tekstpodstawowy21"/>
        <w:numPr>
          <w:ilvl w:val="0"/>
          <w:numId w:val="5"/>
        </w:numPr>
        <w:tabs>
          <w:tab w:val="clear" w:pos="502"/>
        </w:tabs>
        <w:spacing w:before="120" w:line="276" w:lineRule="auto"/>
        <w:ind w:left="284" w:hanging="284"/>
        <w:jc w:val="both"/>
        <w:rPr>
          <w:spacing w:val="-2"/>
          <w:sz w:val="20"/>
          <w:szCs w:val="20"/>
        </w:rPr>
      </w:pPr>
      <w:r w:rsidRPr="006E7EEE">
        <w:rPr>
          <w:sz w:val="20"/>
          <w:szCs w:val="20"/>
        </w:rPr>
        <w:t>Uważamy się za związanych niniejszą ofertą przez czas wskazany w SWZ,</w:t>
      </w:r>
      <w:r w:rsidRPr="006E7EEE">
        <w:rPr>
          <w:spacing w:val="-2"/>
          <w:sz w:val="20"/>
          <w:szCs w:val="20"/>
        </w:rPr>
        <w:t xml:space="preserve"> tj. przez okres 30 dni od upływu terminu składania ofert, na potwierdzenie czego wnieśliśmy wadium w wysokości ….................…… zł brutto w formie ................................................................;</w:t>
      </w:r>
    </w:p>
    <w:p w14:paraId="58C0DE08" w14:textId="280CC139" w:rsidR="00971A6A" w:rsidRPr="006E7EEE" w:rsidRDefault="00971A6A" w:rsidP="00971A6A">
      <w:pPr>
        <w:pStyle w:val="Akapitzlist"/>
        <w:widowControl w:val="0"/>
        <w:spacing w:before="120" w:after="0" w:line="288" w:lineRule="auto"/>
        <w:ind w:left="284"/>
        <w:contextualSpacing w:val="0"/>
        <w:jc w:val="both"/>
        <w:rPr>
          <w:rFonts w:ascii="Arial" w:hAnsi="Arial" w:cs="Arial"/>
          <w:sz w:val="20"/>
          <w:szCs w:val="20"/>
          <w:lang w:eastAsia="ar-SA"/>
        </w:rPr>
      </w:pPr>
      <w:r w:rsidRPr="006E7EEE">
        <w:rPr>
          <w:rFonts w:ascii="Arial" w:hAnsi="Arial" w:cs="Arial"/>
          <w:sz w:val="20"/>
          <w:szCs w:val="20"/>
        </w:rPr>
        <w:t>Zwrotu wniesionego wadium należy dokonać na rachunek bankowy Wykonawcy</w:t>
      </w:r>
      <w:r>
        <w:rPr>
          <w:rStyle w:val="Odwoanieprzypisudolnego"/>
          <w:rFonts w:ascii="Arial" w:hAnsi="Arial" w:cs="Arial"/>
          <w:sz w:val="20"/>
          <w:szCs w:val="20"/>
        </w:rPr>
        <w:footnoteReference w:id="4"/>
      </w:r>
      <w:r w:rsidRPr="006E7EEE">
        <w:rPr>
          <w:rFonts w:ascii="Arial" w:hAnsi="Arial" w:cs="Arial"/>
          <w:sz w:val="20"/>
          <w:szCs w:val="20"/>
        </w:rPr>
        <w:t>:</w:t>
      </w:r>
      <w:r w:rsidRPr="006E7EEE">
        <w:rPr>
          <w:rFonts w:ascii="Arial" w:hAnsi="Arial" w:cs="Arial"/>
          <w:sz w:val="20"/>
          <w:szCs w:val="20"/>
          <w:lang w:eastAsia="ar-SA"/>
        </w:rPr>
        <w:t xml:space="preserve"> …………………………….…………………………………………………………………………………</w:t>
      </w:r>
      <w:r>
        <w:rPr>
          <w:rFonts w:ascii="Arial" w:hAnsi="Arial" w:cs="Arial"/>
          <w:sz w:val="20"/>
          <w:szCs w:val="20"/>
          <w:lang w:eastAsia="ar-SA"/>
        </w:rPr>
        <w:t>……..</w:t>
      </w:r>
    </w:p>
    <w:p w14:paraId="51B1BF60" w14:textId="4885A605" w:rsidR="009A625A" w:rsidRPr="006E7EEE" w:rsidRDefault="009A625A" w:rsidP="00B34A9B">
      <w:pPr>
        <w:pStyle w:val="Tekstpodstawowy21"/>
        <w:numPr>
          <w:ilvl w:val="0"/>
          <w:numId w:val="5"/>
        </w:numPr>
        <w:tabs>
          <w:tab w:val="clear" w:pos="502"/>
        </w:tabs>
        <w:spacing w:line="276" w:lineRule="auto"/>
        <w:ind w:left="284" w:hanging="284"/>
        <w:jc w:val="both"/>
        <w:rPr>
          <w:sz w:val="20"/>
          <w:szCs w:val="20"/>
        </w:rPr>
      </w:pPr>
      <w:r w:rsidRPr="006E7EEE">
        <w:rPr>
          <w:b/>
          <w:sz w:val="20"/>
          <w:szCs w:val="20"/>
        </w:rPr>
        <w:t>Oświadczam / Oświadczamy</w:t>
      </w:r>
      <w:r w:rsidRPr="006E7EEE">
        <w:rPr>
          <w:sz w:val="20"/>
          <w:szCs w:val="20"/>
        </w:rPr>
        <w:t xml:space="preserve">*, że przy realizacji zamówienia objętego </w:t>
      </w:r>
      <w:r w:rsidR="004E7830" w:rsidRPr="006E7EEE">
        <w:rPr>
          <w:sz w:val="20"/>
          <w:szCs w:val="20"/>
        </w:rPr>
        <w:t xml:space="preserve">przedmiotowym </w:t>
      </w:r>
      <w:r w:rsidRPr="006E7EEE">
        <w:rPr>
          <w:sz w:val="20"/>
          <w:szCs w:val="20"/>
        </w:rPr>
        <w:t xml:space="preserve">postępowaniem </w:t>
      </w:r>
      <w:r w:rsidRPr="006E7EEE">
        <w:rPr>
          <w:i/>
          <w:sz w:val="20"/>
          <w:szCs w:val="20"/>
        </w:rPr>
        <w:t>(należy zaznaczyć odpowiedni kwadrat)</w:t>
      </w:r>
      <w:r w:rsidR="00153315" w:rsidRPr="006E7EEE">
        <w:rPr>
          <w:sz w:val="20"/>
          <w:szCs w:val="20"/>
        </w:rPr>
        <w:t>:</w:t>
      </w:r>
    </w:p>
    <w:p w14:paraId="2B07B91E" w14:textId="6EDA23F6" w:rsidR="009A625A" w:rsidRPr="006E7EEE" w:rsidRDefault="008771C2" w:rsidP="00153315">
      <w:pPr>
        <w:suppressAutoHyphens/>
        <w:spacing w:before="60" w:after="60"/>
        <w:ind w:left="426"/>
        <w:jc w:val="both"/>
        <w:rPr>
          <w:rFonts w:ascii="Arial" w:hAnsi="Arial" w:cs="Arial"/>
          <w:color w:val="000000"/>
          <w:sz w:val="20"/>
          <w:szCs w:val="20"/>
          <w:lang w:eastAsia="pl-PL"/>
        </w:rPr>
      </w:pPr>
      <w:r w:rsidRPr="006E7EEE">
        <w:rPr>
          <w:rFonts w:ascii="Arial" w:hAnsi="Arial" w:cs="Arial"/>
        </w:rPr>
        <w:sym w:font="Wingdings" w:char="F0A8"/>
      </w:r>
      <w:r w:rsidRPr="006E7EEE">
        <w:rPr>
          <w:rFonts w:ascii="Arial" w:hAnsi="Arial" w:cs="Arial"/>
        </w:rPr>
        <w:t xml:space="preserve"> </w:t>
      </w:r>
      <w:r w:rsidR="009A625A" w:rsidRPr="006E7EEE">
        <w:rPr>
          <w:rFonts w:ascii="Arial" w:hAnsi="Arial" w:cs="Arial"/>
          <w:b/>
          <w:color w:val="000000"/>
          <w:sz w:val="20"/>
          <w:szCs w:val="20"/>
          <w:lang w:eastAsia="pl-PL"/>
        </w:rPr>
        <w:t>nie zamierzam(-y)</w:t>
      </w:r>
      <w:r w:rsidR="009A625A" w:rsidRPr="006E7EEE">
        <w:rPr>
          <w:rFonts w:ascii="Arial" w:hAnsi="Arial" w:cs="Arial"/>
          <w:color w:val="000000"/>
          <w:sz w:val="20"/>
          <w:szCs w:val="20"/>
          <w:lang w:eastAsia="pl-PL"/>
        </w:rPr>
        <w:t xml:space="preserve"> powierzyć </w:t>
      </w:r>
      <w:r w:rsidR="00D20AE6">
        <w:rPr>
          <w:rFonts w:ascii="Arial" w:hAnsi="Arial" w:cs="Arial"/>
          <w:color w:val="000000"/>
          <w:sz w:val="20"/>
          <w:szCs w:val="20"/>
          <w:lang w:eastAsia="pl-PL"/>
        </w:rPr>
        <w:t>P</w:t>
      </w:r>
      <w:r w:rsidR="009A625A" w:rsidRPr="006E7EEE">
        <w:rPr>
          <w:rFonts w:ascii="Arial" w:hAnsi="Arial" w:cs="Arial"/>
          <w:color w:val="000000"/>
          <w:sz w:val="20"/>
          <w:szCs w:val="20"/>
          <w:lang w:eastAsia="pl-PL"/>
        </w:rPr>
        <w:t>odwyko</w:t>
      </w:r>
      <w:r w:rsidR="009645AB" w:rsidRPr="006E7EEE">
        <w:rPr>
          <w:rFonts w:ascii="Arial" w:hAnsi="Arial" w:cs="Arial"/>
          <w:color w:val="000000"/>
          <w:sz w:val="20"/>
          <w:szCs w:val="20"/>
          <w:lang w:eastAsia="pl-PL"/>
        </w:rPr>
        <w:t>nawcom żadnej części zamówienia</w:t>
      </w:r>
    </w:p>
    <w:p w14:paraId="6255754F" w14:textId="41A28403" w:rsidR="009A625A" w:rsidRPr="006E7EEE" w:rsidRDefault="008771C2" w:rsidP="00535F14">
      <w:pPr>
        <w:suppressAutoHyphens/>
        <w:spacing w:before="60" w:after="120"/>
        <w:ind w:left="425"/>
        <w:jc w:val="both"/>
        <w:rPr>
          <w:rFonts w:ascii="Arial" w:hAnsi="Arial" w:cs="Arial"/>
          <w:color w:val="000000"/>
          <w:sz w:val="20"/>
          <w:szCs w:val="20"/>
          <w:lang w:eastAsia="pl-PL"/>
        </w:rPr>
      </w:pPr>
      <w:r w:rsidRPr="006E7EEE">
        <w:rPr>
          <w:rFonts w:ascii="Arial" w:hAnsi="Arial" w:cs="Arial"/>
        </w:rPr>
        <w:sym w:font="Wingdings" w:char="F0A8"/>
      </w:r>
      <w:r w:rsidRPr="006E7EEE">
        <w:rPr>
          <w:rFonts w:ascii="Arial" w:hAnsi="Arial" w:cs="Arial"/>
        </w:rPr>
        <w:t xml:space="preserve"> </w:t>
      </w:r>
      <w:r w:rsidR="009A625A" w:rsidRPr="006E7EEE">
        <w:rPr>
          <w:rFonts w:ascii="Arial" w:hAnsi="Arial" w:cs="Arial"/>
          <w:b/>
          <w:color w:val="000000"/>
          <w:sz w:val="20"/>
          <w:szCs w:val="20"/>
          <w:lang w:eastAsia="pl-PL"/>
        </w:rPr>
        <w:t>zamierzam(-y)</w:t>
      </w:r>
      <w:r w:rsidR="009A625A" w:rsidRPr="006E7EEE">
        <w:rPr>
          <w:rFonts w:ascii="Arial" w:hAnsi="Arial" w:cs="Arial"/>
          <w:color w:val="000000"/>
          <w:sz w:val="20"/>
          <w:szCs w:val="20"/>
          <w:lang w:eastAsia="pl-PL"/>
        </w:rPr>
        <w:t xml:space="preserve"> następujące </w:t>
      </w:r>
      <w:r w:rsidR="009A625A" w:rsidRPr="00953E30">
        <w:rPr>
          <w:rFonts w:ascii="Arial" w:hAnsi="Arial" w:cs="Arial"/>
          <w:b/>
          <w:bCs/>
          <w:color w:val="000000"/>
          <w:sz w:val="20"/>
          <w:szCs w:val="20"/>
          <w:lang w:eastAsia="pl-PL"/>
        </w:rPr>
        <w:t>części</w:t>
      </w:r>
      <w:r w:rsidR="009A625A" w:rsidRPr="006E7EEE">
        <w:rPr>
          <w:rFonts w:ascii="Arial" w:hAnsi="Arial" w:cs="Arial"/>
          <w:color w:val="000000"/>
          <w:sz w:val="20"/>
          <w:szCs w:val="20"/>
          <w:lang w:eastAsia="pl-PL"/>
        </w:rPr>
        <w:t xml:space="preserve"> zamówienia powierzyć </w:t>
      </w:r>
      <w:r w:rsidR="00D20AE6">
        <w:rPr>
          <w:rFonts w:ascii="Arial" w:hAnsi="Arial" w:cs="Arial"/>
          <w:color w:val="000000"/>
          <w:sz w:val="20"/>
          <w:szCs w:val="20"/>
          <w:lang w:eastAsia="pl-PL"/>
        </w:rPr>
        <w:t>P</w:t>
      </w:r>
      <w:r w:rsidR="009A625A" w:rsidRPr="006E7EEE">
        <w:rPr>
          <w:rFonts w:ascii="Arial" w:hAnsi="Arial" w:cs="Arial"/>
          <w:color w:val="000000"/>
          <w:sz w:val="20"/>
          <w:szCs w:val="20"/>
          <w:lang w:eastAsia="pl-PL"/>
        </w:rPr>
        <w:t>odwykonawcom:</w:t>
      </w:r>
    </w:p>
    <w:tbl>
      <w:tblPr>
        <w:tblStyle w:val="Tabela-Siatka1"/>
        <w:tblW w:w="9351" w:type="dxa"/>
        <w:tblLook w:val="04A0" w:firstRow="1" w:lastRow="0" w:firstColumn="1" w:lastColumn="0" w:noHBand="0" w:noVBand="1"/>
      </w:tblPr>
      <w:tblGrid>
        <w:gridCol w:w="1275"/>
        <w:gridCol w:w="2406"/>
        <w:gridCol w:w="1843"/>
        <w:gridCol w:w="3827"/>
      </w:tblGrid>
      <w:tr w:rsidR="007B0BD1" w:rsidRPr="006E7EEE" w14:paraId="4C1BBD59" w14:textId="77777777" w:rsidTr="007D4965">
        <w:trPr>
          <w:trHeight w:val="303"/>
        </w:trPr>
        <w:tc>
          <w:tcPr>
            <w:tcW w:w="1275" w:type="dxa"/>
          </w:tcPr>
          <w:p w14:paraId="62F0452E" w14:textId="60E7DE55" w:rsidR="007B0BD1" w:rsidRPr="006E7EEE" w:rsidRDefault="007B0BD1" w:rsidP="00EF554C">
            <w:pPr>
              <w:pStyle w:val="Tekstpodstawowy21"/>
              <w:spacing w:before="60" w:line="288" w:lineRule="auto"/>
              <w:jc w:val="center"/>
              <w:rPr>
                <w:sz w:val="18"/>
                <w:szCs w:val="20"/>
              </w:rPr>
            </w:pPr>
            <w:r w:rsidRPr="00953E30">
              <w:rPr>
                <w:b/>
                <w:bCs/>
                <w:sz w:val="18"/>
                <w:szCs w:val="20"/>
              </w:rPr>
              <w:t xml:space="preserve">Część </w:t>
            </w:r>
            <w:r w:rsidRPr="006E7EEE">
              <w:rPr>
                <w:sz w:val="18"/>
                <w:szCs w:val="20"/>
              </w:rPr>
              <w:t>zamówienia</w:t>
            </w:r>
          </w:p>
        </w:tc>
        <w:tc>
          <w:tcPr>
            <w:tcW w:w="2406" w:type="dxa"/>
          </w:tcPr>
          <w:p w14:paraId="37FD86EA" w14:textId="53BBB3DF" w:rsidR="007B0BD1" w:rsidRPr="006E7EEE" w:rsidRDefault="007B0BD1" w:rsidP="00EF554C">
            <w:pPr>
              <w:pStyle w:val="Tekstpodstawowy21"/>
              <w:spacing w:before="60" w:line="288" w:lineRule="auto"/>
              <w:jc w:val="center"/>
              <w:rPr>
                <w:sz w:val="18"/>
                <w:szCs w:val="20"/>
              </w:rPr>
            </w:pPr>
            <w:r w:rsidRPr="006E7EEE">
              <w:rPr>
                <w:sz w:val="18"/>
                <w:szCs w:val="20"/>
              </w:rPr>
              <w:t>Nazwa podwykonawcy</w:t>
            </w:r>
          </w:p>
          <w:p w14:paraId="142D8631" w14:textId="77777777" w:rsidR="007B0BD1" w:rsidRPr="006E7EEE" w:rsidRDefault="007B0BD1" w:rsidP="00EF554C">
            <w:pPr>
              <w:pStyle w:val="Tekstpodstawowy21"/>
              <w:spacing w:before="60" w:line="288" w:lineRule="auto"/>
              <w:ind w:left="-73" w:firstLine="73"/>
              <w:jc w:val="center"/>
              <w:rPr>
                <w:sz w:val="18"/>
                <w:szCs w:val="20"/>
              </w:rPr>
            </w:pPr>
            <w:r w:rsidRPr="006E7EEE">
              <w:rPr>
                <w:color w:val="000000"/>
                <w:sz w:val="18"/>
                <w:szCs w:val="20"/>
                <w:lang w:eastAsia="pl-PL"/>
              </w:rPr>
              <w:t>(o ile jest znana na dzień składania ofert)</w:t>
            </w:r>
          </w:p>
        </w:tc>
        <w:tc>
          <w:tcPr>
            <w:tcW w:w="1843" w:type="dxa"/>
          </w:tcPr>
          <w:p w14:paraId="3181CEB5" w14:textId="77777777" w:rsidR="007B0BD1" w:rsidRPr="006E7EEE" w:rsidRDefault="007B0BD1" w:rsidP="00EF554C">
            <w:pPr>
              <w:pStyle w:val="Tekstpodstawowy21"/>
              <w:spacing w:before="60" w:line="288" w:lineRule="auto"/>
              <w:jc w:val="center"/>
              <w:rPr>
                <w:sz w:val="18"/>
                <w:szCs w:val="20"/>
              </w:rPr>
            </w:pPr>
            <w:r w:rsidRPr="006E7EEE">
              <w:rPr>
                <w:sz w:val="18"/>
                <w:szCs w:val="20"/>
              </w:rPr>
              <w:t>Adres podwykonawcy</w:t>
            </w:r>
          </w:p>
        </w:tc>
        <w:tc>
          <w:tcPr>
            <w:tcW w:w="3827" w:type="dxa"/>
          </w:tcPr>
          <w:p w14:paraId="5BE3C57A" w14:textId="77777777" w:rsidR="007B0BD1" w:rsidRPr="006E7EEE" w:rsidRDefault="007B0BD1" w:rsidP="00EF554C">
            <w:pPr>
              <w:pStyle w:val="Tekstpodstawowy21"/>
              <w:spacing w:before="60" w:line="288" w:lineRule="auto"/>
              <w:jc w:val="center"/>
              <w:rPr>
                <w:sz w:val="18"/>
                <w:szCs w:val="20"/>
              </w:rPr>
            </w:pPr>
            <w:r w:rsidRPr="006E7EEE">
              <w:rPr>
                <w:color w:val="000000"/>
                <w:sz w:val="18"/>
                <w:szCs w:val="20"/>
                <w:lang w:eastAsia="pl-PL"/>
              </w:rPr>
              <w:t>Powierzone czynności (należy wskazać/określić powierzony zakres)</w:t>
            </w:r>
          </w:p>
        </w:tc>
      </w:tr>
      <w:tr w:rsidR="007B0BD1" w:rsidRPr="006E7EEE" w14:paraId="4FC4793D" w14:textId="77777777" w:rsidTr="007D4965">
        <w:trPr>
          <w:trHeight w:val="303"/>
        </w:trPr>
        <w:tc>
          <w:tcPr>
            <w:tcW w:w="1275" w:type="dxa"/>
          </w:tcPr>
          <w:p w14:paraId="6FAB3CC4" w14:textId="77777777" w:rsidR="007B0BD1" w:rsidRPr="006E7EEE" w:rsidRDefault="007B0BD1" w:rsidP="00EF554C">
            <w:pPr>
              <w:pStyle w:val="Tekstpodstawowy21"/>
              <w:spacing w:before="60" w:line="288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2406" w:type="dxa"/>
          </w:tcPr>
          <w:p w14:paraId="18D8BE33" w14:textId="369AE761" w:rsidR="007B0BD1" w:rsidRPr="006E7EEE" w:rsidRDefault="007B0BD1" w:rsidP="00EF554C">
            <w:pPr>
              <w:pStyle w:val="Tekstpodstawowy21"/>
              <w:spacing w:before="60" w:line="288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</w:tcPr>
          <w:p w14:paraId="4E055EFA" w14:textId="77777777" w:rsidR="007B0BD1" w:rsidRPr="006E7EEE" w:rsidRDefault="007B0BD1" w:rsidP="00EF554C">
            <w:pPr>
              <w:pStyle w:val="Tekstpodstawowy21"/>
              <w:spacing w:before="60" w:line="288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827" w:type="dxa"/>
          </w:tcPr>
          <w:p w14:paraId="3F197C5B" w14:textId="77777777" w:rsidR="007B0BD1" w:rsidRPr="006E7EEE" w:rsidRDefault="007B0BD1" w:rsidP="00EF554C">
            <w:pPr>
              <w:pStyle w:val="Tekstpodstawowy21"/>
              <w:spacing w:before="60" w:line="288" w:lineRule="auto"/>
              <w:jc w:val="both"/>
              <w:rPr>
                <w:sz w:val="20"/>
                <w:szCs w:val="20"/>
              </w:rPr>
            </w:pPr>
          </w:p>
        </w:tc>
      </w:tr>
      <w:tr w:rsidR="007B0BD1" w:rsidRPr="006E7EEE" w14:paraId="61AEFA7D" w14:textId="77777777" w:rsidTr="007D4965">
        <w:trPr>
          <w:trHeight w:val="303"/>
        </w:trPr>
        <w:tc>
          <w:tcPr>
            <w:tcW w:w="1275" w:type="dxa"/>
          </w:tcPr>
          <w:p w14:paraId="1F5C11E9" w14:textId="77777777" w:rsidR="007B0BD1" w:rsidRPr="006E7EEE" w:rsidRDefault="007B0BD1" w:rsidP="00EF554C">
            <w:pPr>
              <w:pStyle w:val="Tekstpodstawowy21"/>
              <w:spacing w:before="60" w:line="288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2406" w:type="dxa"/>
          </w:tcPr>
          <w:p w14:paraId="2A536450" w14:textId="174724D1" w:rsidR="007B0BD1" w:rsidRPr="006E7EEE" w:rsidRDefault="007B0BD1" w:rsidP="00EF554C">
            <w:pPr>
              <w:pStyle w:val="Tekstpodstawowy21"/>
              <w:spacing w:before="60" w:line="288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</w:tcPr>
          <w:p w14:paraId="5C3C1DB6" w14:textId="77777777" w:rsidR="007B0BD1" w:rsidRPr="006E7EEE" w:rsidRDefault="007B0BD1" w:rsidP="00EF554C">
            <w:pPr>
              <w:pStyle w:val="Tekstpodstawowy21"/>
              <w:spacing w:before="60" w:line="288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827" w:type="dxa"/>
          </w:tcPr>
          <w:p w14:paraId="094CC85B" w14:textId="77777777" w:rsidR="007B0BD1" w:rsidRPr="006E7EEE" w:rsidRDefault="007B0BD1" w:rsidP="00EF554C">
            <w:pPr>
              <w:pStyle w:val="Tekstpodstawowy21"/>
              <w:spacing w:before="60" w:line="288" w:lineRule="auto"/>
              <w:jc w:val="both"/>
              <w:rPr>
                <w:sz w:val="20"/>
                <w:szCs w:val="20"/>
              </w:rPr>
            </w:pPr>
          </w:p>
        </w:tc>
      </w:tr>
    </w:tbl>
    <w:p w14:paraId="10CC666E" w14:textId="43A1415B" w:rsidR="009A625A" w:rsidRPr="006E7EEE" w:rsidRDefault="00DC3A03" w:rsidP="009A625A">
      <w:pPr>
        <w:autoSpaceDE w:val="0"/>
        <w:autoSpaceDN w:val="0"/>
        <w:adjustRightInd w:val="0"/>
        <w:spacing w:before="60" w:after="60"/>
        <w:ind w:firstLine="284"/>
        <w:rPr>
          <w:rFonts w:ascii="Arial" w:hAnsi="Arial" w:cs="Arial"/>
          <w:color w:val="000000"/>
          <w:sz w:val="20"/>
          <w:szCs w:val="20"/>
          <w:lang w:eastAsia="pl-PL"/>
        </w:rPr>
      </w:pPr>
      <w:r w:rsidRPr="006E7EEE">
        <w:rPr>
          <w:rFonts w:ascii="Arial" w:hAnsi="Arial" w:cs="Arial"/>
          <w:b/>
          <w:bCs/>
          <w:color w:val="000000"/>
          <w:sz w:val="20"/>
          <w:szCs w:val="20"/>
          <w:lang w:eastAsia="pl-PL"/>
        </w:rPr>
        <w:t>Uwaga:</w:t>
      </w:r>
    </w:p>
    <w:p w14:paraId="0174FEC4" w14:textId="0597BF0F" w:rsidR="001C0789" w:rsidRDefault="009A625A" w:rsidP="009A625A">
      <w:pPr>
        <w:autoSpaceDE w:val="0"/>
        <w:autoSpaceDN w:val="0"/>
        <w:adjustRightInd w:val="0"/>
        <w:spacing w:before="60" w:after="60"/>
        <w:ind w:left="284"/>
        <w:jc w:val="both"/>
        <w:rPr>
          <w:rFonts w:ascii="Arial" w:hAnsi="Arial" w:cs="Arial"/>
          <w:i/>
          <w:color w:val="000000"/>
          <w:sz w:val="18"/>
          <w:szCs w:val="18"/>
          <w:lang w:eastAsia="pl-PL"/>
        </w:rPr>
      </w:pPr>
      <w:r w:rsidRPr="006E7EEE">
        <w:rPr>
          <w:rFonts w:ascii="Arial" w:hAnsi="Arial" w:cs="Arial"/>
          <w:i/>
          <w:color w:val="000000"/>
          <w:sz w:val="18"/>
          <w:szCs w:val="18"/>
          <w:lang w:eastAsia="pl-PL"/>
        </w:rPr>
        <w:t xml:space="preserve">W przypadku, gdy </w:t>
      </w:r>
      <w:r w:rsidR="00D478D3">
        <w:rPr>
          <w:rFonts w:ascii="Arial" w:hAnsi="Arial" w:cs="Arial"/>
          <w:i/>
          <w:color w:val="000000"/>
          <w:sz w:val="18"/>
          <w:szCs w:val="18"/>
          <w:lang w:eastAsia="pl-PL"/>
        </w:rPr>
        <w:t>W</w:t>
      </w:r>
      <w:r w:rsidRPr="006E7EEE">
        <w:rPr>
          <w:rFonts w:ascii="Arial" w:hAnsi="Arial" w:cs="Arial"/>
          <w:i/>
          <w:color w:val="000000"/>
          <w:sz w:val="18"/>
          <w:szCs w:val="18"/>
          <w:lang w:eastAsia="pl-PL"/>
        </w:rPr>
        <w:t xml:space="preserve">ykonawca nie wypełni niniejszych danych lub zaznaczy „Nie zamierzam(-y) powierzyć podwykonawcom żadnej części zamówienia”, Zamawiający uzna, iż Wykonawca zamierza wykonać całość zamówienia bez udziału </w:t>
      </w:r>
      <w:r w:rsidR="00D20AE6">
        <w:rPr>
          <w:rFonts w:ascii="Arial" w:hAnsi="Arial" w:cs="Arial"/>
          <w:i/>
          <w:color w:val="000000"/>
          <w:sz w:val="18"/>
          <w:szCs w:val="18"/>
          <w:lang w:eastAsia="pl-PL"/>
        </w:rPr>
        <w:t>P</w:t>
      </w:r>
      <w:r w:rsidRPr="006E7EEE">
        <w:rPr>
          <w:rFonts w:ascii="Arial" w:hAnsi="Arial" w:cs="Arial"/>
          <w:i/>
          <w:color w:val="000000"/>
          <w:sz w:val="18"/>
          <w:szCs w:val="18"/>
          <w:lang w:eastAsia="pl-PL"/>
        </w:rPr>
        <w:t>odwykonawców</w:t>
      </w:r>
      <w:r w:rsidR="003D6D4C" w:rsidRPr="001C0789">
        <w:rPr>
          <w:rFonts w:ascii="Arial" w:hAnsi="Arial" w:cs="Arial"/>
          <w:i/>
          <w:color w:val="000000"/>
          <w:sz w:val="18"/>
          <w:szCs w:val="18"/>
          <w:lang w:eastAsia="pl-PL"/>
        </w:rPr>
        <w:t>.</w:t>
      </w:r>
      <w:r w:rsidR="001C0789" w:rsidRPr="001C0789">
        <w:rPr>
          <w:rFonts w:ascii="Arial" w:hAnsi="Arial" w:cs="Arial"/>
          <w:i/>
          <w:color w:val="000000"/>
          <w:sz w:val="18"/>
          <w:szCs w:val="18"/>
          <w:lang w:eastAsia="pl-PL"/>
        </w:rPr>
        <w:t xml:space="preserve"> </w:t>
      </w:r>
    </w:p>
    <w:p w14:paraId="0C823559" w14:textId="610B4B8F" w:rsidR="009A625A" w:rsidRPr="006E7EEE" w:rsidRDefault="001C0789" w:rsidP="009A625A">
      <w:pPr>
        <w:autoSpaceDE w:val="0"/>
        <w:autoSpaceDN w:val="0"/>
        <w:adjustRightInd w:val="0"/>
        <w:spacing w:before="60" w:after="60"/>
        <w:ind w:left="284"/>
        <w:jc w:val="both"/>
        <w:rPr>
          <w:rFonts w:ascii="Arial" w:hAnsi="Arial" w:cs="Arial"/>
          <w:i/>
          <w:color w:val="000000"/>
          <w:sz w:val="20"/>
          <w:szCs w:val="20"/>
          <w:lang w:eastAsia="pl-PL"/>
        </w:rPr>
      </w:pPr>
      <w:r w:rsidRPr="001C0789">
        <w:rPr>
          <w:rFonts w:ascii="Arial" w:hAnsi="Arial" w:cs="Arial"/>
          <w:i/>
          <w:color w:val="000000"/>
          <w:sz w:val="18"/>
          <w:szCs w:val="18"/>
          <w:lang w:eastAsia="pl-PL"/>
        </w:rPr>
        <w:t xml:space="preserve">W przypadku gdy Wykonawca zamierza powierzyć wykonanie części zamówienia </w:t>
      </w:r>
      <w:r>
        <w:rPr>
          <w:rFonts w:ascii="Arial" w:hAnsi="Arial" w:cs="Arial"/>
          <w:i/>
          <w:color w:val="000000"/>
          <w:sz w:val="18"/>
          <w:szCs w:val="18"/>
          <w:lang w:eastAsia="pl-PL"/>
        </w:rPr>
        <w:t xml:space="preserve">Podwykonawcy/ Podwykonawcom </w:t>
      </w:r>
      <w:r w:rsidRPr="001C0789">
        <w:rPr>
          <w:rFonts w:ascii="Arial" w:hAnsi="Arial" w:cs="Arial"/>
          <w:i/>
          <w:color w:val="000000"/>
          <w:sz w:val="18"/>
          <w:szCs w:val="18"/>
          <w:lang w:eastAsia="pl-PL"/>
        </w:rPr>
        <w:t xml:space="preserve">zobowiązany będzie do podania danych </w:t>
      </w:r>
      <w:r>
        <w:rPr>
          <w:rFonts w:ascii="Arial" w:hAnsi="Arial" w:cs="Arial"/>
          <w:i/>
          <w:color w:val="000000"/>
          <w:sz w:val="18"/>
          <w:szCs w:val="18"/>
          <w:lang w:eastAsia="pl-PL"/>
        </w:rPr>
        <w:t xml:space="preserve">tego Podwykonawcy/ </w:t>
      </w:r>
      <w:r w:rsidRPr="001C0789">
        <w:rPr>
          <w:rFonts w:ascii="Arial" w:hAnsi="Arial" w:cs="Arial"/>
          <w:i/>
          <w:color w:val="000000"/>
          <w:sz w:val="18"/>
          <w:szCs w:val="18"/>
          <w:lang w:eastAsia="pl-PL"/>
        </w:rPr>
        <w:t xml:space="preserve"> Podwykonawców </w:t>
      </w:r>
      <w:r w:rsidRPr="001C0789">
        <w:rPr>
          <w:rFonts w:ascii="Arial" w:hAnsi="Arial" w:cs="Arial"/>
          <w:i/>
          <w:color w:val="000000"/>
          <w:sz w:val="18"/>
          <w:szCs w:val="18"/>
          <w:u w:val="single"/>
          <w:lang w:eastAsia="pl-PL"/>
        </w:rPr>
        <w:t>przed</w:t>
      </w:r>
      <w:r w:rsidRPr="001C0789">
        <w:rPr>
          <w:rFonts w:ascii="Arial" w:hAnsi="Arial" w:cs="Arial"/>
          <w:i/>
          <w:color w:val="000000"/>
          <w:sz w:val="18"/>
          <w:szCs w:val="18"/>
          <w:lang w:eastAsia="pl-PL"/>
        </w:rPr>
        <w:t xml:space="preserve"> podpisaniem umowy</w:t>
      </w:r>
      <w:r>
        <w:rPr>
          <w:rFonts w:ascii="Arial" w:hAnsi="Arial" w:cs="Arial"/>
          <w:i/>
          <w:color w:val="000000"/>
          <w:sz w:val="18"/>
          <w:szCs w:val="18"/>
          <w:lang w:eastAsia="pl-PL"/>
        </w:rPr>
        <w:t xml:space="preserve"> wykonawczej</w:t>
      </w:r>
      <w:r w:rsidRPr="001C0789">
        <w:rPr>
          <w:rFonts w:ascii="Arial" w:hAnsi="Arial" w:cs="Arial"/>
          <w:i/>
          <w:color w:val="000000"/>
          <w:sz w:val="18"/>
          <w:szCs w:val="18"/>
          <w:lang w:eastAsia="pl-PL"/>
        </w:rPr>
        <w:t>, jeśli na etapie składania wniosku nie były mu znane.</w:t>
      </w:r>
    </w:p>
    <w:p w14:paraId="2735D8A9" w14:textId="3177D94A" w:rsidR="009A625A" w:rsidRPr="006E7EEE" w:rsidRDefault="008D16B2" w:rsidP="00B34A9B">
      <w:pPr>
        <w:pStyle w:val="Tekstpodstawowy21"/>
        <w:numPr>
          <w:ilvl w:val="0"/>
          <w:numId w:val="5"/>
        </w:numPr>
        <w:tabs>
          <w:tab w:val="clear" w:pos="502"/>
        </w:tabs>
        <w:spacing w:line="276" w:lineRule="auto"/>
        <w:ind w:left="284" w:hanging="284"/>
        <w:jc w:val="both"/>
        <w:rPr>
          <w:sz w:val="20"/>
          <w:szCs w:val="20"/>
        </w:rPr>
      </w:pPr>
      <w:r w:rsidRPr="006E7EEE">
        <w:rPr>
          <w:b/>
          <w:sz w:val="20"/>
          <w:szCs w:val="20"/>
        </w:rPr>
        <w:t>Oświadczam</w:t>
      </w:r>
      <w:r w:rsidRPr="006E7EEE">
        <w:rPr>
          <w:b/>
          <w:bCs/>
          <w:color w:val="000000"/>
          <w:sz w:val="20"/>
          <w:szCs w:val="20"/>
        </w:rPr>
        <w:t> / Oświadczamy*</w:t>
      </w:r>
      <w:r w:rsidRPr="006E7EEE">
        <w:rPr>
          <w:color w:val="000000"/>
          <w:sz w:val="20"/>
          <w:szCs w:val="20"/>
        </w:rPr>
        <w:t>, że niniejsza oferta jest zgodna z przedmiotem zamówienia i treścią SWZ</w:t>
      </w:r>
      <w:r w:rsidRPr="006E7EEE">
        <w:rPr>
          <w:bCs/>
          <w:color w:val="000000"/>
          <w:sz w:val="20"/>
          <w:szCs w:val="20"/>
        </w:rPr>
        <w:t>.</w:t>
      </w:r>
    </w:p>
    <w:p w14:paraId="2359E447" w14:textId="40A63C78" w:rsidR="001577F7" w:rsidRPr="006E7EEE" w:rsidRDefault="001577F7" w:rsidP="00B34A9B">
      <w:pPr>
        <w:pStyle w:val="Tekstpodstawowy21"/>
        <w:numPr>
          <w:ilvl w:val="0"/>
          <w:numId w:val="5"/>
        </w:numPr>
        <w:tabs>
          <w:tab w:val="clear" w:pos="502"/>
        </w:tabs>
        <w:spacing w:line="276" w:lineRule="auto"/>
        <w:ind w:left="284" w:hanging="284"/>
        <w:jc w:val="both"/>
        <w:rPr>
          <w:color w:val="000000"/>
          <w:sz w:val="20"/>
          <w:szCs w:val="20"/>
        </w:rPr>
      </w:pPr>
      <w:r w:rsidRPr="006E7EEE">
        <w:rPr>
          <w:b/>
          <w:bCs/>
          <w:color w:val="000000"/>
          <w:sz w:val="20"/>
          <w:szCs w:val="20"/>
        </w:rPr>
        <w:t xml:space="preserve">Oświadczam / Oświadczamy*, </w:t>
      </w:r>
      <w:r w:rsidRPr="006E7EEE">
        <w:rPr>
          <w:color w:val="000000"/>
          <w:sz w:val="20"/>
          <w:szCs w:val="20"/>
        </w:rPr>
        <w:t>że zapoznałem/zapoznaliśmy się z warunkami zawartymi w SWZ wraz z wszelkimi zmianami, uzupełnieniami i aktualizacjami oraz pozostałymi załączonymi dokumentami i</w:t>
      </w:r>
      <w:r w:rsidR="0045506E">
        <w:rPr>
          <w:color w:val="000000"/>
          <w:sz w:val="20"/>
          <w:szCs w:val="20"/>
        </w:rPr>
        <w:t> </w:t>
      </w:r>
      <w:r w:rsidRPr="006E7EEE">
        <w:rPr>
          <w:color w:val="000000"/>
          <w:sz w:val="20"/>
          <w:szCs w:val="20"/>
        </w:rPr>
        <w:t xml:space="preserve">przyjmuję/my je bez zastrzeżeń. </w:t>
      </w:r>
    </w:p>
    <w:p w14:paraId="73A6F3E3" w14:textId="4B3161CC" w:rsidR="0017000C" w:rsidRPr="006E7EEE" w:rsidRDefault="0017000C" w:rsidP="00B34A9B">
      <w:pPr>
        <w:pStyle w:val="Tekstpodstawowy21"/>
        <w:numPr>
          <w:ilvl w:val="0"/>
          <w:numId w:val="5"/>
        </w:numPr>
        <w:tabs>
          <w:tab w:val="clear" w:pos="502"/>
        </w:tabs>
        <w:spacing w:line="276" w:lineRule="auto"/>
        <w:ind w:left="340" w:hanging="340"/>
        <w:jc w:val="both"/>
        <w:rPr>
          <w:rFonts w:eastAsia="Calibri"/>
          <w:color w:val="000000"/>
          <w:sz w:val="20"/>
          <w:szCs w:val="20"/>
        </w:rPr>
      </w:pPr>
      <w:r w:rsidRPr="006E7EEE">
        <w:rPr>
          <w:rFonts w:eastAsia="Calibri"/>
          <w:b/>
          <w:bCs/>
          <w:color w:val="000000"/>
          <w:sz w:val="20"/>
          <w:szCs w:val="20"/>
        </w:rPr>
        <w:t xml:space="preserve">Oświadczam / Oświadczamy*, </w:t>
      </w:r>
      <w:r w:rsidRPr="006E7EEE">
        <w:rPr>
          <w:rFonts w:eastAsia="Calibri"/>
          <w:color w:val="000000"/>
          <w:sz w:val="20"/>
          <w:szCs w:val="20"/>
        </w:rPr>
        <w:t>że uwzględniłem/śmy zmiany i dodatkowe ustalenia wynikłe w trakcie procedury o udzielenie niniejszego zamówienia publicznego, stanowiące integralną część SWZ, wyszczególnione we wszystkich przekazanych/udostępnionych przez Zam</w:t>
      </w:r>
      <w:r w:rsidR="00B34A9B" w:rsidRPr="006E7EEE">
        <w:rPr>
          <w:rFonts w:eastAsia="Calibri"/>
          <w:color w:val="000000"/>
          <w:sz w:val="20"/>
          <w:szCs w:val="20"/>
        </w:rPr>
        <w:t>awiającego pismach/dokumentach.</w:t>
      </w:r>
    </w:p>
    <w:p w14:paraId="66133637" w14:textId="40374509" w:rsidR="00FF21EB" w:rsidRPr="006E7EEE" w:rsidRDefault="00FF21EB" w:rsidP="00F64F23">
      <w:pPr>
        <w:pStyle w:val="Tekstpodstawowy21"/>
        <w:numPr>
          <w:ilvl w:val="0"/>
          <w:numId w:val="5"/>
        </w:numPr>
        <w:tabs>
          <w:tab w:val="clear" w:pos="502"/>
        </w:tabs>
        <w:spacing w:line="276" w:lineRule="auto"/>
        <w:ind w:left="340" w:hanging="340"/>
        <w:jc w:val="both"/>
        <w:rPr>
          <w:rFonts w:eastAsia="Calibri"/>
          <w:color w:val="000000"/>
          <w:sz w:val="20"/>
          <w:szCs w:val="20"/>
        </w:rPr>
      </w:pPr>
      <w:r w:rsidRPr="006E7EEE">
        <w:rPr>
          <w:rFonts w:eastAsia="Calibri"/>
          <w:b/>
          <w:bCs/>
          <w:color w:val="000000"/>
          <w:sz w:val="20"/>
          <w:szCs w:val="20"/>
        </w:rPr>
        <w:t xml:space="preserve">Oświadczam / Oświadczamy*, </w:t>
      </w:r>
      <w:r w:rsidRPr="006E7EEE">
        <w:rPr>
          <w:rFonts w:eastAsia="Calibri"/>
          <w:color w:val="000000"/>
          <w:sz w:val="20"/>
          <w:szCs w:val="20"/>
        </w:rPr>
        <w:t xml:space="preserve">że akceptuję/my </w:t>
      </w:r>
      <w:r w:rsidR="001700B1">
        <w:rPr>
          <w:rFonts w:eastAsia="Calibri"/>
          <w:color w:val="000000"/>
          <w:sz w:val="20"/>
          <w:szCs w:val="20"/>
        </w:rPr>
        <w:t>projektowane postanowienia</w:t>
      </w:r>
      <w:r w:rsidR="00C30763">
        <w:rPr>
          <w:rFonts w:eastAsia="Calibri"/>
          <w:color w:val="000000"/>
          <w:sz w:val="20"/>
          <w:szCs w:val="20"/>
        </w:rPr>
        <w:t xml:space="preserve"> </w:t>
      </w:r>
      <w:r w:rsidRPr="006E7EEE">
        <w:rPr>
          <w:rFonts w:eastAsia="Calibri"/>
          <w:color w:val="000000"/>
          <w:sz w:val="20"/>
          <w:szCs w:val="20"/>
        </w:rPr>
        <w:t>umowy stanowiąc</w:t>
      </w:r>
      <w:r w:rsidR="00186FC6">
        <w:rPr>
          <w:rFonts w:eastAsia="Calibri"/>
          <w:color w:val="000000"/>
          <w:sz w:val="20"/>
          <w:szCs w:val="20"/>
        </w:rPr>
        <w:t>e</w:t>
      </w:r>
      <w:r w:rsidRPr="006E7EEE">
        <w:rPr>
          <w:rFonts w:eastAsia="Calibri"/>
          <w:color w:val="000000"/>
          <w:sz w:val="20"/>
          <w:szCs w:val="20"/>
        </w:rPr>
        <w:t xml:space="preserve"> załącznik do SWZ i w przypadku wyboru mojej/naszej oferty, zobowiązuję/my się do  podpisania </w:t>
      </w:r>
      <w:r w:rsidR="00186FC6">
        <w:rPr>
          <w:rFonts w:eastAsia="Calibri"/>
          <w:color w:val="000000"/>
          <w:sz w:val="20"/>
          <w:szCs w:val="20"/>
        </w:rPr>
        <w:t xml:space="preserve">umowy </w:t>
      </w:r>
      <w:r w:rsidRPr="006E7EEE">
        <w:rPr>
          <w:rFonts w:eastAsia="Calibri"/>
          <w:color w:val="000000"/>
          <w:sz w:val="20"/>
          <w:szCs w:val="20"/>
        </w:rPr>
        <w:t xml:space="preserve">w </w:t>
      </w:r>
      <w:r w:rsidR="008B2D3A">
        <w:rPr>
          <w:rFonts w:eastAsia="Calibri"/>
          <w:color w:val="000000"/>
          <w:sz w:val="20"/>
          <w:szCs w:val="20"/>
        </w:rPr>
        <w:t> </w:t>
      </w:r>
      <w:r w:rsidRPr="006E7EEE">
        <w:rPr>
          <w:rFonts w:eastAsia="Calibri"/>
          <w:color w:val="000000"/>
          <w:sz w:val="20"/>
          <w:szCs w:val="20"/>
        </w:rPr>
        <w:t xml:space="preserve">formie przedstawionej w SWZ (z uwzględnieniem zmian i dodatkowych ustaleń wynikłych w trakcie </w:t>
      </w:r>
      <w:r w:rsidRPr="006E7EEE">
        <w:rPr>
          <w:rFonts w:eastAsia="Calibri"/>
          <w:color w:val="000000"/>
          <w:sz w:val="20"/>
          <w:szCs w:val="20"/>
        </w:rPr>
        <w:lastRenderedPageBreak/>
        <w:t xml:space="preserve">procedury o udzielenie niniejszego zamówienia publicznego) oraz w terminie </w:t>
      </w:r>
      <w:r w:rsidR="00186FC6">
        <w:rPr>
          <w:rFonts w:eastAsia="Calibri"/>
          <w:color w:val="000000"/>
          <w:sz w:val="20"/>
          <w:szCs w:val="20"/>
        </w:rPr>
        <w:t xml:space="preserve">i miejscu </w:t>
      </w:r>
      <w:r w:rsidRPr="006E7EEE">
        <w:rPr>
          <w:rFonts w:eastAsia="Calibri"/>
          <w:color w:val="000000"/>
          <w:sz w:val="20"/>
          <w:szCs w:val="20"/>
        </w:rPr>
        <w:t xml:space="preserve">wyznaczonym przez Zamawiającego. </w:t>
      </w:r>
    </w:p>
    <w:p w14:paraId="49EB07D0" w14:textId="236033C7" w:rsidR="00F356FD" w:rsidRPr="006E7EEE" w:rsidRDefault="00F356FD" w:rsidP="00B34A9B">
      <w:pPr>
        <w:pStyle w:val="Tekstpodstawowy21"/>
        <w:numPr>
          <w:ilvl w:val="0"/>
          <w:numId w:val="5"/>
        </w:numPr>
        <w:tabs>
          <w:tab w:val="clear" w:pos="502"/>
        </w:tabs>
        <w:spacing w:line="276" w:lineRule="auto"/>
        <w:ind w:left="340" w:hanging="340"/>
        <w:jc w:val="both"/>
        <w:rPr>
          <w:rFonts w:eastAsia="Calibri"/>
          <w:color w:val="000000"/>
          <w:sz w:val="20"/>
          <w:szCs w:val="20"/>
        </w:rPr>
      </w:pPr>
      <w:r w:rsidRPr="006E7EEE">
        <w:rPr>
          <w:rFonts w:eastAsia="Calibri"/>
          <w:b/>
          <w:bCs/>
          <w:color w:val="000000"/>
          <w:sz w:val="20"/>
          <w:szCs w:val="20"/>
        </w:rPr>
        <w:t>Oświadczam / Oświadczamy</w:t>
      </w:r>
      <w:r w:rsidRPr="006E7EEE">
        <w:rPr>
          <w:rFonts w:eastAsia="Calibri"/>
          <w:color w:val="000000"/>
          <w:sz w:val="20"/>
          <w:szCs w:val="20"/>
        </w:rPr>
        <w:t xml:space="preserve">*, że akceptujemy warunki płatności określone </w:t>
      </w:r>
      <w:r w:rsidR="00186FC6">
        <w:rPr>
          <w:rFonts w:eastAsia="Calibri"/>
          <w:color w:val="000000"/>
          <w:sz w:val="20"/>
          <w:szCs w:val="20"/>
        </w:rPr>
        <w:t>w projektowanych postanowieniach</w:t>
      </w:r>
      <w:r w:rsidRPr="006E7EEE">
        <w:rPr>
          <w:rFonts w:eastAsia="Calibri"/>
          <w:color w:val="000000"/>
          <w:sz w:val="20"/>
          <w:szCs w:val="20"/>
        </w:rPr>
        <w:t xml:space="preserve"> umowy stanowiącym</w:t>
      </w:r>
      <w:r w:rsidR="006D0A83">
        <w:rPr>
          <w:rFonts w:eastAsia="Calibri"/>
          <w:color w:val="000000"/>
          <w:sz w:val="20"/>
          <w:szCs w:val="20"/>
        </w:rPr>
        <w:t>i</w:t>
      </w:r>
      <w:r w:rsidRPr="006E7EEE">
        <w:rPr>
          <w:rFonts w:eastAsia="Calibri"/>
          <w:color w:val="000000"/>
          <w:sz w:val="20"/>
          <w:szCs w:val="20"/>
        </w:rPr>
        <w:t xml:space="preserve"> załącznik do SWZ. </w:t>
      </w:r>
    </w:p>
    <w:p w14:paraId="1FECC4C1" w14:textId="3E66EEC0" w:rsidR="009D4650" w:rsidRPr="006E7EEE" w:rsidRDefault="009D4650" w:rsidP="00B34A9B">
      <w:pPr>
        <w:pStyle w:val="Tekstpodstawowy21"/>
        <w:numPr>
          <w:ilvl w:val="0"/>
          <w:numId w:val="5"/>
        </w:numPr>
        <w:tabs>
          <w:tab w:val="clear" w:pos="502"/>
        </w:tabs>
        <w:spacing w:line="276" w:lineRule="auto"/>
        <w:ind w:left="340" w:hanging="340"/>
        <w:jc w:val="both"/>
        <w:rPr>
          <w:rFonts w:eastAsia="Calibri"/>
          <w:color w:val="000000"/>
          <w:sz w:val="20"/>
          <w:szCs w:val="20"/>
        </w:rPr>
      </w:pPr>
      <w:r w:rsidRPr="006E7EEE">
        <w:rPr>
          <w:rFonts w:eastAsia="Calibri"/>
          <w:b/>
          <w:bCs/>
          <w:color w:val="000000"/>
          <w:sz w:val="20"/>
          <w:szCs w:val="20"/>
        </w:rPr>
        <w:t>Oświadczam / Oświadczamy*,</w:t>
      </w:r>
      <w:r w:rsidRPr="006E7EEE">
        <w:rPr>
          <w:rFonts w:eastAsia="Calibri"/>
          <w:bCs/>
          <w:color w:val="000000"/>
          <w:sz w:val="20"/>
          <w:szCs w:val="20"/>
        </w:rPr>
        <w:t xml:space="preserve"> </w:t>
      </w:r>
      <w:r w:rsidRPr="006E7EEE">
        <w:rPr>
          <w:rFonts w:eastAsia="Calibri"/>
          <w:color w:val="000000"/>
          <w:sz w:val="20"/>
          <w:szCs w:val="20"/>
        </w:rPr>
        <w:t xml:space="preserve">że gwarantuję/my wykonanie przedmiotu umowy z należytą starannością z uwzględnieniem wszelkich wymaganych przepisów oraz przyjmujemy odpowiedzialność wynikającą </w:t>
      </w:r>
      <w:r w:rsidRPr="006E7EEE">
        <w:rPr>
          <w:rFonts w:eastAsiaTheme="minorHAnsi"/>
          <w:color w:val="000000"/>
          <w:sz w:val="20"/>
          <w:szCs w:val="20"/>
          <w:lang w:eastAsia="en-US"/>
        </w:rPr>
        <w:t xml:space="preserve">z rodzaju wykonywanych </w:t>
      </w:r>
      <w:r w:rsidR="00B5696E" w:rsidRPr="006E7EEE">
        <w:rPr>
          <w:rFonts w:eastAsiaTheme="minorHAnsi"/>
          <w:color w:val="000000"/>
          <w:sz w:val="20"/>
          <w:szCs w:val="20"/>
          <w:lang w:eastAsia="en-US"/>
        </w:rPr>
        <w:t>robót</w:t>
      </w:r>
      <w:r w:rsidRPr="006E7EEE">
        <w:rPr>
          <w:rFonts w:eastAsiaTheme="minorHAnsi"/>
          <w:color w:val="000000"/>
          <w:sz w:val="20"/>
          <w:szCs w:val="20"/>
          <w:lang w:eastAsia="en-US"/>
        </w:rPr>
        <w:t>, przewidzianą w przepisach prawa cywilnego i prawa karnego.</w:t>
      </w:r>
    </w:p>
    <w:p w14:paraId="217DD7ED" w14:textId="7A5BC6C5" w:rsidR="007F39D8" w:rsidRPr="006E7EEE" w:rsidRDefault="009A06B0" w:rsidP="00A7296E">
      <w:pPr>
        <w:pStyle w:val="Tekstpodstawowy21"/>
        <w:numPr>
          <w:ilvl w:val="0"/>
          <w:numId w:val="5"/>
        </w:numPr>
        <w:tabs>
          <w:tab w:val="clear" w:pos="502"/>
        </w:tabs>
        <w:spacing w:line="276" w:lineRule="auto"/>
        <w:ind w:left="340" w:hanging="340"/>
        <w:jc w:val="both"/>
        <w:rPr>
          <w:rFonts w:eastAsia="Calibri"/>
          <w:color w:val="000000"/>
          <w:sz w:val="20"/>
          <w:szCs w:val="20"/>
        </w:rPr>
      </w:pPr>
      <w:r w:rsidRPr="006E7EEE">
        <w:rPr>
          <w:b/>
          <w:bCs/>
          <w:sz w:val="20"/>
          <w:szCs w:val="20"/>
        </w:rPr>
        <w:t>Oświadczam / Oświadczamy</w:t>
      </w:r>
      <w:r w:rsidRPr="006E7EEE">
        <w:rPr>
          <w:bCs/>
          <w:sz w:val="20"/>
          <w:szCs w:val="20"/>
        </w:rPr>
        <w:t>*,</w:t>
      </w:r>
      <w:r w:rsidR="007F39D8" w:rsidRPr="006E7EEE">
        <w:rPr>
          <w:sz w:val="20"/>
          <w:szCs w:val="20"/>
        </w:rPr>
        <w:t xml:space="preserve"> że w przypadku wyboru naszej oferty jako najkorzystniejszej, zobowiązuj</w:t>
      </w:r>
      <w:r w:rsidR="00393C3D">
        <w:rPr>
          <w:sz w:val="20"/>
          <w:szCs w:val="20"/>
        </w:rPr>
        <w:t>ę się/</w:t>
      </w:r>
      <w:r w:rsidR="007F39D8" w:rsidRPr="006E7EEE">
        <w:rPr>
          <w:sz w:val="20"/>
          <w:szCs w:val="20"/>
        </w:rPr>
        <w:t>my się podczas realizacji zamówienia do posiadania ubezpieczenia od odpowiedzialności cywilnej obejmującego przedmiotowe zamówienie na sumę</w:t>
      </w:r>
      <w:r w:rsidR="00A7296E" w:rsidRPr="006E7EEE">
        <w:rPr>
          <w:sz w:val="20"/>
          <w:szCs w:val="20"/>
        </w:rPr>
        <w:t xml:space="preserve"> gwarancyjną co najmniej </w:t>
      </w:r>
      <w:r w:rsidR="00D9552B">
        <w:rPr>
          <w:sz w:val="20"/>
          <w:szCs w:val="20"/>
        </w:rPr>
        <w:t>1</w:t>
      </w:r>
      <w:r w:rsidR="00487AF0" w:rsidRPr="00A86F35">
        <w:rPr>
          <w:sz w:val="20"/>
          <w:szCs w:val="20"/>
        </w:rPr>
        <w:t>00 </w:t>
      </w:r>
      <w:r w:rsidR="00B5696E" w:rsidRPr="00A86F35">
        <w:rPr>
          <w:sz w:val="20"/>
          <w:szCs w:val="20"/>
        </w:rPr>
        <w:t>000</w:t>
      </w:r>
      <w:r w:rsidR="00B5696E" w:rsidRPr="006E7EEE">
        <w:rPr>
          <w:sz w:val="20"/>
          <w:szCs w:val="20"/>
        </w:rPr>
        <w:t>,00</w:t>
      </w:r>
      <w:r w:rsidR="00A7296E" w:rsidRPr="006E7EEE">
        <w:rPr>
          <w:sz w:val="20"/>
          <w:szCs w:val="20"/>
        </w:rPr>
        <w:t xml:space="preserve"> zł</w:t>
      </w:r>
      <w:r w:rsidR="007F39D8" w:rsidRPr="006E7EEE">
        <w:rPr>
          <w:sz w:val="20"/>
          <w:szCs w:val="20"/>
        </w:rPr>
        <w:t xml:space="preserve">, </w:t>
      </w:r>
      <w:r w:rsidR="00F54CF5">
        <w:rPr>
          <w:sz w:val="20"/>
          <w:szCs w:val="20"/>
        </w:rPr>
        <w:t xml:space="preserve">(słownie: </w:t>
      </w:r>
      <w:r w:rsidR="00D9552B">
        <w:rPr>
          <w:sz w:val="20"/>
          <w:szCs w:val="20"/>
        </w:rPr>
        <w:t>sto</w:t>
      </w:r>
      <w:r w:rsidR="00487AF0">
        <w:rPr>
          <w:sz w:val="20"/>
          <w:szCs w:val="20"/>
        </w:rPr>
        <w:t xml:space="preserve"> </w:t>
      </w:r>
      <w:r w:rsidR="00F54CF5">
        <w:rPr>
          <w:sz w:val="20"/>
          <w:szCs w:val="20"/>
        </w:rPr>
        <w:t xml:space="preserve">tysięcy złotych 00/100) </w:t>
      </w:r>
      <w:r w:rsidR="007F39D8" w:rsidRPr="000F1AE6">
        <w:rPr>
          <w:sz w:val="20"/>
          <w:szCs w:val="20"/>
          <w:u w:val="single"/>
        </w:rPr>
        <w:t xml:space="preserve">a </w:t>
      </w:r>
      <w:r w:rsidR="006C5DD3" w:rsidRPr="000F1AE6">
        <w:rPr>
          <w:sz w:val="20"/>
          <w:szCs w:val="20"/>
          <w:u w:val="single"/>
        </w:rPr>
        <w:t> </w:t>
      </w:r>
      <w:r w:rsidR="007F39D8" w:rsidRPr="000F1AE6">
        <w:rPr>
          <w:sz w:val="20"/>
          <w:szCs w:val="20"/>
          <w:u w:val="single"/>
        </w:rPr>
        <w:t>warunkiem zawarcia umowy</w:t>
      </w:r>
      <w:r w:rsidR="007F39D8" w:rsidRPr="006E7EEE">
        <w:rPr>
          <w:sz w:val="20"/>
          <w:szCs w:val="20"/>
        </w:rPr>
        <w:t xml:space="preserve"> będzie przedstawienie Zamawiającemu oryginału takiego dokumentu ubezpieczenia lub kopii potwierdzonej za zgodność z </w:t>
      </w:r>
      <w:r w:rsidR="00A62476">
        <w:rPr>
          <w:sz w:val="20"/>
          <w:szCs w:val="20"/>
        </w:rPr>
        <w:t> </w:t>
      </w:r>
      <w:r w:rsidR="007F39D8" w:rsidRPr="006E7EEE">
        <w:rPr>
          <w:sz w:val="20"/>
          <w:szCs w:val="20"/>
        </w:rPr>
        <w:t xml:space="preserve">oryginałem tego dokumentu ubezpieczenia </w:t>
      </w:r>
      <w:r w:rsidR="00393C3D" w:rsidRPr="00393C3D">
        <w:rPr>
          <w:sz w:val="20"/>
          <w:szCs w:val="20"/>
          <w:u w:val="single"/>
        </w:rPr>
        <w:t>przed</w:t>
      </w:r>
      <w:r w:rsidR="00393C3D">
        <w:rPr>
          <w:sz w:val="20"/>
          <w:szCs w:val="20"/>
        </w:rPr>
        <w:t xml:space="preserve"> lub </w:t>
      </w:r>
      <w:r w:rsidR="007F39D8" w:rsidRPr="00393C3D">
        <w:rPr>
          <w:sz w:val="20"/>
          <w:szCs w:val="20"/>
        </w:rPr>
        <w:t>najpóźniej</w:t>
      </w:r>
      <w:r w:rsidR="007F39D8" w:rsidRPr="006E7EEE">
        <w:rPr>
          <w:sz w:val="20"/>
          <w:szCs w:val="20"/>
        </w:rPr>
        <w:t xml:space="preserve"> w dniu jej zawarcia</w:t>
      </w:r>
      <w:r w:rsidR="008B2D3A">
        <w:rPr>
          <w:sz w:val="20"/>
          <w:szCs w:val="20"/>
        </w:rPr>
        <w:t>.</w:t>
      </w:r>
      <w:r w:rsidR="007F39D8" w:rsidRPr="006E7EEE">
        <w:rPr>
          <w:sz w:val="20"/>
          <w:szCs w:val="20"/>
        </w:rPr>
        <w:t xml:space="preserve"> Zobowiązujemy się również do przedłużenia okresu wspomnianego ubezpieczenia na cały okres obowiązywania Umowy, w przypadku gdy okres ubezpieczenia obejmie okres krótszy niż termin realizacji zamówienia</w:t>
      </w:r>
      <w:r w:rsidR="00D9552B">
        <w:rPr>
          <w:sz w:val="20"/>
          <w:szCs w:val="20"/>
        </w:rPr>
        <w:t xml:space="preserve"> zgodnie z zapisem w Rozdziale XX ust. 3 pkt. 1 SWZ.</w:t>
      </w:r>
    </w:p>
    <w:p w14:paraId="22058127" w14:textId="5A404F14" w:rsidR="00AB6344" w:rsidRPr="006E7EEE" w:rsidRDefault="00A163E4" w:rsidP="00B34A9B">
      <w:pPr>
        <w:pStyle w:val="Tekstpodstawowy21"/>
        <w:numPr>
          <w:ilvl w:val="0"/>
          <w:numId w:val="5"/>
        </w:numPr>
        <w:tabs>
          <w:tab w:val="clear" w:pos="502"/>
        </w:tabs>
        <w:spacing w:line="276" w:lineRule="auto"/>
        <w:ind w:left="340" w:hanging="340"/>
        <w:jc w:val="both"/>
        <w:rPr>
          <w:sz w:val="20"/>
          <w:szCs w:val="20"/>
          <w:lang w:eastAsia="en-US"/>
        </w:rPr>
      </w:pPr>
      <w:r w:rsidRPr="006E7EEE">
        <w:rPr>
          <w:rFonts w:eastAsia="Calibri"/>
          <w:b/>
          <w:bCs/>
          <w:color w:val="000000"/>
          <w:sz w:val="20"/>
          <w:szCs w:val="20"/>
        </w:rPr>
        <w:t>Oświadczam / Oświadczamy</w:t>
      </w:r>
      <w:r w:rsidRPr="006E7EEE">
        <w:rPr>
          <w:rFonts w:eastAsia="Calibri"/>
          <w:bCs/>
          <w:color w:val="000000"/>
          <w:sz w:val="20"/>
          <w:szCs w:val="20"/>
        </w:rPr>
        <w:t xml:space="preserve">*, </w:t>
      </w:r>
      <w:r w:rsidR="00AB6344" w:rsidRPr="006E7EEE">
        <w:rPr>
          <w:bCs/>
          <w:sz w:val="20"/>
          <w:szCs w:val="20"/>
        </w:rPr>
        <w:t xml:space="preserve">że zapoznaliśmy się z postanowieniem </w:t>
      </w:r>
      <w:r w:rsidR="00BD2AC6" w:rsidRPr="006E7EEE">
        <w:rPr>
          <w:bCs/>
          <w:sz w:val="20"/>
          <w:szCs w:val="20"/>
        </w:rPr>
        <w:t xml:space="preserve">Rozdziału </w:t>
      </w:r>
      <w:r w:rsidR="00BD2AC6" w:rsidRPr="00F54CF5">
        <w:rPr>
          <w:bCs/>
          <w:sz w:val="20"/>
          <w:szCs w:val="20"/>
        </w:rPr>
        <w:t xml:space="preserve">XX ust. </w:t>
      </w:r>
      <w:r w:rsidR="00393C3D">
        <w:rPr>
          <w:bCs/>
          <w:sz w:val="20"/>
          <w:szCs w:val="20"/>
        </w:rPr>
        <w:t>5</w:t>
      </w:r>
      <w:r w:rsidR="00487AF0" w:rsidRPr="006E7EEE">
        <w:rPr>
          <w:bCs/>
          <w:sz w:val="20"/>
          <w:szCs w:val="20"/>
        </w:rPr>
        <w:t xml:space="preserve"> </w:t>
      </w:r>
      <w:r w:rsidR="00BD2AC6" w:rsidRPr="006E7EEE">
        <w:rPr>
          <w:bCs/>
          <w:sz w:val="20"/>
          <w:szCs w:val="20"/>
        </w:rPr>
        <w:t>S</w:t>
      </w:r>
      <w:r w:rsidR="00AB6344" w:rsidRPr="006E7EEE">
        <w:rPr>
          <w:bCs/>
          <w:sz w:val="20"/>
          <w:szCs w:val="20"/>
        </w:rPr>
        <w:t xml:space="preserve">WZ, stosownie do którego niedostarczenie przed zawarciem umowy dokumentów, wskazanych w </w:t>
      </w:r>
      <w:r w:rsidR="00BD2AC6" w:rsidRPr="006E7EEE">
        <w:rPr>
          <w:bCs/>
          <w:sz w:val="20"/>
          <w:szCs w:val="20"/>
        </w:rPr>
        <w:t xml:space="preserve">Rozdziale </w:t>
      </w:r>
      <w:r w:rsidR="006F1998" w:rsidRPr="006E7EEE">
        <w:rPr>
          <w:bCs/>
          <w:sz w:val="20"/>
          <w:szCs w:val="20"/>
        </w:rPr>
        <w:t xml:space="preserve">XX </w:t>
      </w:r>
      <w:r w:rsidR="00BD2AC6" w:rsidRPr="006E7EEE">
        <w:rPr>
          <w:bCs/>
          <w:sz w:val="20"/>
          <w:szCs w:val="20"/>
        </w:rPr>
        <w:t>ust. 1, 2, 3 SWZ</w:t>
      </w:r>
      <w:r w:rsidR="00AB6344" w:rsidRPr="006E7EEE">
        <w:rPr>
          <w:bCs/>
          <w:sz w:val="20"/>
          <w:szCs w:val="20"/>
        </w:rPr>
        <w:t xml:space="preserve"> będzie traktowane przez Zamawiającego, jako:</w:t>
      </w:r>
    </w:p>
    <w:p w14:paraId="10380DAA" w14:textId="31517D7C" w:rsidR="00BD2AC6" w:rsidRDefault="00BD2AC6" w:rsidP="00EE392A">
      <w:pPr>
        <w:pStyle w:val="Akapitzlist"/>
        <w:numPr>
          <w:ilvl w:val="0"/>
          <w:numId w:val="22"/>
        </w:numPr>
        <w:spacing w:after="0"/>
        <w:contextualSpacing w:val="0"/>
        <w:jc w:val="both"/>
        <w:rPr>
          <w:rFonts w:ascii="Arial" w:hAnsi="Arial" w:cs="Arial"/>
          <w:bCs/>
          <w:sz w:val="20"/>
          <w:szCs w:val="20"/>
        </w:rPr>
      </w:pPr>
      <w:r w:rsidRPr="006E7EEE">
        <w:rPr>
          <w:rFonts w:ascii="Arial" w:hAnsi="Arial" w:cs="Arial"/>
          <w:bCs/>
          <w:sz w:val="20"/>
          <w:szCs w:val="20"/>
        </w:rPr>
        <w:t xml:space="preserve">uchylenie się przez Wykonawcę od zawarcia umowy w sprawie zamówienia publicznego, w </w:t>
      </w:r>
      <w:r w:rsidR="006C5DD3">
        <w:rPr>
          <w:rFonts w:ascii="Arial" w:hAnsi="Arial" w:cs="Arial"/>
          <w:bCs/>
          <w:sz w:val="20"/>
          <w:szCs w:val="20"/>
        </w:rPr>
        <w:t> </w:t>
      </w:r>
      <w:r w:rsidRPr="006E7EEE">
        <w:rPr>
          <w:rFonts w:ascii="Arial" w:hAnsi="Arial" w:cs="Arial"/>
          <w:bCs/>
          <w:sz w:val="20"/>
          <w:szCs w:val="20"/>
        </w:rPr>
        <w:t>rozumieniu przepisu art. 263 ustawy Pzp, wówczas Zamawiający może dokonać ponownego badania i oceny ofert spośród ofert pozostałych w postępowaniu wykonawców oraz wybrać najkorzystniejszą ofertę albo unieważnić postępowanie oraz</w:t>
      </w:r>
    </w:p>
    <w:p w14:paraId="1E47D26B" w14:textId="7026A162" w:rsidR="00D642D4" w:rsidRPr="00D642D4" w:rsidRDefault="00D642D4" w:rsidP="00D642D4">
      <w:pPr>
        <w:pStyle w:val="Akapitzlist"/>
        <w:numPr>
          <w:ilvl w:val="0"/>
          <w:numId w:val="22"/>
        </w:numPr>
        <w:spacing w:after="0"/>
        <w:jc w:val="both"/>
        <w:rPr>
          <w:rFonts w:ascii="Arial" w:hAnsi="Arial" w:cs="Arial"/>
          <w:bCs/>
          <w:sz w:val="20"/>
          <w:szCs w:val="20"/>
        </w:rPr>
      </w:pPr>
      <w:r w:rsidRPr="00D642D4">
        <w:rPr>
          <w:rFonts w:ascii="Arial" w:hAnsi="Arial" w:cs="Arial"/>
          <w:bCs/>
          <w:sz w:val="20"/>
          <w:szCs w:val="20"/>
        </w:rPr>
        <w:t xml:space="preserve">okoliczność, iż zawarcie umowy w sprawie zamówienia publicznego stało się niemożliwe z  </w:t>
      </w:r>
      <w:r w:rsidR="00393C3D">
        <w:rPr>
          <w:rFonts w:ascii="Arial" w:hAnsi="Arial" w:cs="Arial"/>
          <w:bCs/>
          <w:sz w:val="20"/>
          <w:szCs w:val="20"/>
        </w:rPr>
        <w:t> </w:t>
      </w:r>
      <w:r w:rsidRPr="00D642D4">
        <w:rPr>
          <w:rFonts w:ascii="Arial" w:hAnsi="Arial" w:cs="Arial"/>
          <w:bCs/>
          <w:sz w:val="20"/>
          <w:szCs w:val="20"/>
        </w:rPr>
        <w:t>przyczyn leżących po stronie tego Wykonawcy, co będzie stanowiło podstawę do zatrzymania, na podstawie art. 98 ust 6 pkt 3) ustawy Pzp, wadium tego Wykonawcy wraz z ewentualnymi odsetkami</w:t>
      </w:r>
      <w:r>
        <w:rPr>
          <w:rFonts w:ascii="Arial" w:hAnsi="Arial" w:cs="Arial"/>
          <w:bCs/>
          <w:sz w:val="20"/>
          <w:szCs w:val="20"/>
        </w:rPr>
        <w:t>.</w:t>
      </w:r>
    </w:p>
    <w:p w14:paraId="3E636DF6" w14:textId="10025C4E" w:rsidR="00AB6344" w:rsidRPr="006E7EEE" w:rsidRDefault="00B34A9B" w:rsidP="00D642D4">
      <w:pPr>
        <w:pStyle w:val="Tekstpodstawowy21"/>
        <w:numPr>
          <w:ilvl w:val="0"/>
          <w:numId w:val="5"/>
        </w:numPr>
        <w:tabs>
          <w:tab w:val="clear" w:pos="502"/>
        </w:tabs>
        <w:spacing w:line="276" w:lineRule="auto"/>
        <w:ind w:left="340" w:hanging="340"/>
        <w:jc w:val="both"/>
        <w:rPr>
          <w:rFonts w:eastAsia="Calibri"/>
          <w:bCs/>
          <w:sz w:val="20"/>
          <w:szCs w:val="20"/>
        </w:rPr>
      </w:pPr>
      <w:r w:rsidRPr="006E7EEE">
        <w:rPr>
          <w:rFonts w:eastAsia="Calibri"/>
          <w:b/>
          <w:bCs/>
          <w:sz w:val="20"/>
          <w:szCs w:val="20"/>
        </w:rPr>
        <w:t>Oświadczam </w:t>
      </w:r>
      <w:r w:rsidR="00AB6344" w:rsidRPr="006E7EEE">
        <w:rPr>
          <w:rFonts w:eastAsia="Calibri"/>
          <w:b/>
          <w:bCs/>
          <w:sz w:val="20"/>
          <w:szCs w:val="20"/>
        </w:rPr>
        <w:t>/ Oświadczamy</w:t>
      </w:r>
      <w:r w:rsidR="000F1AE6">
        <w:rPr>
          <w:rFonts w:eastAsia="Calibri"/>
          <w:b/>
          <w:bCs/>
          <w:sz w:val="20"/>
          <w:szCs w:val="20"/>
        </w:rPr>
        <w:t>*</w:t>
      </w:r>
      <w:r w:rsidR="00AB6344" w:rsidRPr="006E7EEE">
        <w:rPr>
          <w:rFonts w:eastAsia="Calibri"/>
          <w:bCs/>
          <w:sz w:val="20"/>
          <w:szCs w:val="20"/>
        </w:rPr>
        <w:t xml:space="preserve">, że </w:t>
      </w:r>
      <w:r w:rsidR="00AB6344" w:rsidRPr="006E7EEE">
        <w:rPr>
          <w:rFonts w:eastAsia="Calibri"/>
          <w:b/>
          <w:bCs/>
          <w:sz w:val="20"/>
          <w:szCs w:val="20"/>
          <w:u w:val="single"/>
        </w:rPr>
        <w:t>polegamy</w:t>
      </w:r>
      <w:r w:rsidR="00EE61F7" w:rsidRPr="006E7EEE">
        <w:rPr>
          <w:rFonts w:eastAsia="Calibri"/>
          <w:b/>
          <w:bCs/>
          <w:sz w:val="20"/>
          <w:szCs w:val="20"/>
        </w:rPr>
        <w:t> </w:t>
      </w:r>
      <w:r w:rsidR="00AB6344" w:rsidRPr="006E7EEE">
        <w:rPr>
          <w:rFonts w:eastAsia="Calibri"/>
          <w:b/>
          <w:bCs/>
          <w:sz w:val="20"/>
          <w:szCs w:val="20"/>
        </w:rPr>
        <w:t>/</w:t>
      </w:r>
      <w:r w:rsidR="00EE61F7" w:rsidRPr="006E7EEE">
        <w:rPr>
          <w:rFonts w:eastAsia="Calibri"/>
          <w:b/>
          <w:bCs/>
          <w:sz w:val="20"/>
          <w:szCs w:val="20"/>
        </w:rPr>
        <w:t> </w:t>
      </w:r>
      <w:r w:rsidR="00AB6344" w:rsidRPr="006E7EEE">
        <w:rPr>
          <w:rFonts w:eastAsia="Calibri"/>
          <w:b/>
          <w:bCs/>
          <w:sz w:val="20"/>
          <w:szCs w:val="20"/>
          <w:u w:val="single"/>
        </w:rPr>
        <w:t>nie polegamy</w:t>
      </w:r>
      <w:r w:rsidR="00E232B5">
        <w:rPr>
          <w:rFonts w:eastAsia="Calibri"/>
          <w:b/>
          <w:bCs/>
          <w:sz w:val="20"/>
          <w:szCs w:val="20"/>
          <w:u w:val="single"/>
        </w:rPr>
        <w:t>*</w:t>
      </w:r>
      <w:r w:rsidR="00AB6344" w:rsidRPr="006E7EEE">
        <w:rPr>
          <w:rFonts w:eastAsia="Calibri"/>
          <w:bCs/>
          <w:sz w:val="20"/>
          <w:szCs w:val="20"/>
        </w:rPr>
        <w:t xml:space="preserve"> na zasobach innych podmiotów, o</w:t>
      </w:r>
      <w:r w:rsidR="001167AD" w:rsidRPr="006E7EEE">
        <w:rPr>
          <w:rFonts w:eastAsia="Calibri"/>
          <w:bCs/>
          <w:sz w:val="20"/>
          <w:szCs w:val="20"/>
        </w:rPr>
        <w:t> </w:t>
      </w:r>
      <w:r w:rsidR="00AB6344" w:rsidRPr="006E7EEE">
        <w:rPr>
          <w:rFonts w:eastAsia="Calibri"/>
          <w:bCs/>
          <w:sz w:val="20"/>
          <w:szCs w:val="20"/>
        </w:rPr>
        <w:t xml:space="preserve">których mowa w rozdziale X SWZ (jeśli tak, </w:t>
      </w:r>
      <w:r w:rsidR="00AB6344" w:rsidRPr="006B4E16">
        <w:rPr>
          <w:rFonts w:eastAsia="Calibri"/>
          <w:bCs/>
          <w:sz w:val="20"/>
          <w:szCs w:val="20"/>
          <w:u w:val="single"/>
        </w:rPr>
        <w:t xml:space="preserve">należy dołączyć </w:t>
      </w:r>
      <w:r w:rsidR="00AB6344" w:rsidRPr="006B4E16">
        <w:rPr>
          <w:rFonts w:eastAsia="Calibri"/>
          <w:b/>
          <w:bCs/>
          <w:sz w:val="20"/>
          <w:szCs w:val="20"/>
          <w:u w:val="single"/>
        </w:rPr>
        <w:t>do oferty</w:t>
      </w:r>
      <w:r w:rsidR="00AB6344" w:rsidRPr="006B4E16">
        <w:rPr>
          <w:rFonts w:eastAsia="Calibri"/>
          <w:bCs/>
          <w:sz w:val="20"/>
          <w:szCs w:val="20"/>
          <w:u w:val="single"/>
        </w:rPr>
        <w:t xml:space="preserve"> zobowiązanie</w:t>
      </w:r>
      <w:r w:rsidR="00AB6344" w:rsidRPr="006E7EEE">
        <w:rPr>
          <w:rFonts w:eastAsia="Calibri"/>
          <w:bCs/>
          <w:sz w:val="20"/>
          <w:szCs w:val="20"/>
        </w:rPr>
        <w:t xml:space="preserve"> podmiotu na zasoby którego powołuje się Wykonawca w celu potwierdzenia spełnienia warunków udziału w </w:t>
      </w:r>
      <w:r w:rsidR="006C5DD3">
        <w:rPr>
          <w:rFonts w:eastAsia="Calibri"/>
          <w:bCs/>
          <w:sz w:val="20"/>
          <w:szCs w:val="20"/>
        </w:rPr>
        <w:t> </w:t>
      </w:r>
      <w:r w:rsidR="00AB6344" w:rsidRPr="006E7EEE">
        <w:rPr>
          <w:rFonts w:eastAsia="Calibri"/>
          <w:bCs/>
          <w:sz w:val="20"/>
          <w:szCs w:val="20"/>
        </w:rPr>
        <w:t xml:space="preserve">postępowaniu </w:t>
      </w:r>
      <w:r w:rsidR="006B4E16">
        <w:rPr>
          <w:rFonts w:eastAsia="Calibri"/>
          <w:bCs/>
          <w:sz w:val="20"/>
          <w:szCs w:val="20"/>
        </w:rPr>
        <w:t>wraz z oświadczeniem, że</w:t>
      </w:r>
      <w:r w:rsidR="009630CC">
        <w:rPr>
          <w:rFonts w:eastAsia="Calibri"/>
          <w:bCs/>
          <w:sz w:val="20"/>
          <w:szCs w:val="20"/>
        </w:rPr>
        <w:t xml:space="preserve"> podmiot ten</w:t>
      </w:r>
      <w:r w:rsidR="006B4E16">
        <w:rPr>
          <w:rFonts w:eastAsia="Calibri"/>
          <w:bCs/>
          <w:sz w:val="20"/>
          <w:szCs w:val="20"/>
        </w:rPr>
        <w:t xml:space="preserve"> </w:t>
      </w:r>
      <w:r w:rsidR="009630CC">
        <w:rPr>
          <w:rFonts w:eastAsia="Calibri"/>
          <w:bCs/>
          <w:sz w:val="20"/>
          <w:szCs w:val="20"/>
        </w:rPr>
        <w:t>nie podlega wykluczeniu</w:t>
      </w:r>
      <w:r w:rsidR="00AB6344" w:rsidRPr="006E7EEE">
        <w:rPr>
          <w:rFonts w:eastAsia="Calibri"/>
          <w:bCs/>
          <w:sz w:val="20"/>
          <w:szCs w:val="20"/>
        </w:rPr>
        <w:t xml:space="preserve">- wzór stanowi Załącznik nr </w:t>
      </w:r>
      <w:r w:rsidR="006B4E16">
        <w:rPr>
          <w:rFonts w:eastAsia="Calibri"/>
          <w:bCs/>
          <w:sz w:val="20"/>
          <w:szCs w:val="20"/>
        </w:rPr>
        <w:t>3</w:t>
      </w:r>
      <w:r w:rsidR="00AB6344" w:rsidRPr="006E7EEE">
        <w:rPr>
          <w:rFonts w:eastAsia="Calibri"/>
          <w:bCs/>
          <w:sz w:val="20"/>
          <w:szCs w:val="20"/>
        </w:rPr>
        <w:t xml:space="preserve"> do SWZ</w:t>
      </w:r>
      <w:r w:rsidR="009630CC">
        <w:rPr>
          <w:rFonts w:eastAsia="Calibri"/>
          <w:bCs/>
          <w:sz w:val="20"/>
          <w:szCs w:val="20"/>
        </w:rPr>
        <w:t>)</w:t>
      </w:r>
      <w:r w:rsidR="00AB6344" w:rsidRPr="006E7EEE">
        <w:rPr>
          <w:rFonts w:eastAsia="Calibri"/>
          <w:bCs/>
          <w:sz w:val="20"/>
          <w:szCs w:val="20"/>
        </w:rPr>
        <w:t>.</w:t>
      </w:r>
    </w:p>
    <w:p w14:paraId="114F6BBB" w14:textId="2139CA12" w:rsidR="00406F84" w:rsidRPr="006E7EEE" w:rsidRDefault="00406F84" w:rsidP="000C4E2A">
      <w:pPr>
        <w:pStyle w:val="Tekstpodstawowy21"/>
        <w:numPr>
          <w:ilvl w:val="0"/>
          <w:numId w:val="5"/>
        </w:numPr>
        <w:tabs>
          <w:tab w:val="clear" w:pos="502"/>
        </w:tabs>
        <w:spacing w:line="276" w:lineRule="auto"/>
        <w:ind w:left="340" w:hanging="340"/>
        <w:jc w:val="both"/>
        <w:rPr>
          <w:rFonts w:eastAsia="Calibri"/>
          <w:bCs/>
          <w:sz w:val="20"/>
          <w:szCs w:val="20"/>
        </w:rPr>
      </w:pPr>
      <w:r w:rsidRPr="006E7EEE">
        <w:rPr>
          <w:rFonts w:eastAsia="Calibri"/>
          <w:b/>
          <w:bCs/>
          <w:sz w:val="20"/>
          <w:szCs w:val="20"/>
        </w:rPr>
        <w:t>Oświadczam / Oświadczamy</w:t>
      </w:r>
      <w:r w:rsidRPr="006E7EEE">
        <w:rPr>
          <w:rFonts w:eastAsia="Calibri"/>
          <w:bCs/>
          <w:sz w:val="20"/>
          <w:szCs w:val="20"/>
        </w:rPr>
        <w:t xml:space="preserve">* że niniejsza oferta </w:t>
      </w:r>
      <w:r w:rsidRPr="006E7EEE">
        <w:rPr>
          <w:rFonts w:eastAsia="Calibri"/>
          <w:bCs/>
          <w:i/>
          <w:sz w:val="20"/>
          <w:szCs w:val="20"/>
        </w:rPr>
        <w:t>(należy zaznaczyć właściwy kwadrat)</w:t>
      </w:r>
      <w:r w:rsidRPr="006E7EEE">
        <w:rPr>
          <w:rFonts w:eastAsia="Calibri"/>
          <w:bCs/>
          <w:sz w:val="20"/>
          <w:szCs w:val="20"/>
        </w:rPr>
        <w:t xml:space="preserve">: </w:t>
      </w:r>
    </w:p>
    <w:p w14:paraId="2EE4A5E6" w14:textId="63AA1301" w:rsidR="00406F84" w:rsidRPr="006E7EEE" w:rsidRDefault="001A7D7A" w:rsidP="00F344F0">
      <w:pPr>
        <w:autoSpaceDE w:val="0"/>
        <w:autoSpaceDN w:val="0"/>
        <w:adjustRightInd w:val="0"/>
        <w:spacing w:before="60" w:after="60"/>
        <w:ind w:left="567"/>
        <w:jc w:val="both"/>
        <w:rPr>
          <w:rFonts w:ascii="Arial" w:eastAsia="Calibri" w:hAnsi="Arial" w:cs="Arial"/>
          <w:sz w:val="20"/>
          <w:szCs w:val="20"/>
        </w:rPr>
      </w:pPr>
      <w:r w:rsidRPr="006E7EEE">
        <w:rPr>
          <w:rFonts w:ascii="Arial" w:hAnsi="Arial" w:cs="Arial"/>
        </w:rPr>
        <w:sym w:font="Wingdings" w:char="F0A8"/>
      </w:r>
      <w:r w:rsidRPr="006E7EEE">
        <w:rPr>
          <w:rFonts w:ascii="Arial" w:hAnsi="Arial" w:cs="Arial"/>
        </w:rPr>
        <w:t xml:space="preserve"> </w:t>
      </w:r>
      <w:r w:rsidR="00406F84" w:rsidRPr="006E7EEE">
        <w:rPr>
          <w:rFonts w:ascii="Arial" w:eastAsia="Calibri" w:hAnsi="Arial" w:cs="Arial"/>
          <w:sz w:val="20"/>
          <w:szCs w:val="20"/>
        </w:rPr>
        <w:t xml:space="preserve">nie zawiera </w:t>
      </w:r>
    </w:p>
    <w:p w14:paraId="14BD2E8A" w14:textId="0EA7FCC9" w:rsidR="00406F84" w:rsidRPr="006E7EEE" w:rsidRDefault="001A7D7A" w:rsidP="00F344F0">
      <w:pPr>
        <w:autoSpaceDE w:val="0"/>
        <w:autoSpaceDN w:val="0"/>
        <w:adjustRightInd w:val="0"/>
        <w:spacing w:before="60" w:after="60"/>
        <w:ind w:left="567"/>
        <w:jc w:val="both"/>
        <w:rPr>
          <w:rFonts w:ascii="Arial" w:eastAsia="Calibri" w:hAnsi="Arial" w:cs="Arial"/>
          <w:sz w:val="20"/>
          <w:szCs w:val="20"/>
        </w:rPr>
      </w:pPr>
      <w:r w:rsidRPr="006E7EEE">
        <w:rPr>
          <w:rFonts w:ascii="Arial" w:hAnsi="Arial" w:cs="Arial"/>
        </w:rPr>
        <w:sym w:font="Wingdings" w:char="F0A8"/>
      </w:r>
      <w:r w:rsidRPr="006E7EEE">
        <w:rPr>
          <w:rFonts w:ascii="Arial" w:hAnsi="Arial" w:cs="Arial"/>
        </w:rPr>
        <w:t xml:space="preserve"> </w:t>
      </w:r>
      <w:r w:rsidR="00406F84" w:rsidRPr="006E7EEE">
        <w:rPr>
          <w:rFonts w:ascii="Arial" w:eastAsia="Calibri" w:hAnsi="Arial" w:cs="Arial"/>
          <w:sz w:val="20"/>
          <w:szCs w:val="20"/>
        </w:rPr>
        <w:t xml:space="preserve">zawiera </w:t>
      </w:r>
    </w:p>
    <w:p w14:paraId="38AF30A3" w14:textId="23D1F7AB" w:rsidR="00406F84" w:rsidRPr="006E7EEE" w:rsidRDefault="00406F84" w:rsidP="009630CC">
      <w:pPr>
        <w:pStyle w:val="Tekstpodstawowy21"/>
        <w:spacing w:before="60" w:after="60" w:line="276" w:lineRule="auto"/>
        <w:ind w:left="284"/>
        <w:jc w:val="both"/>
        <w:rPr>
          <w:rFonts w:eastAsia="Calibri"/>
          <w:bCs/>
          <w:color w:val="000000"/>
          <w:sz w:val="20"/>
          <w:szCs w:val="20"/>
        </w:rPr>
      </w:pPr>
      <w:r w:rsidRPr="006E7EEE">
        <w:rPr>
          <w:rFonts w:eastAsia="Calibri"/>
          <w:bCs/>
          <w:color w:val="000000"/>
          <w:sz w:val="20"/>
          <w:szCs w:val="20"/>
        </w:rPr>
        <w:t xml:space="preserve">informacje/i stanowiące/ych tajemnicę przedsiębiorstwa, w rozumieniu art. 11 ust. 2 ustawy z dnia 16 kwietnia 1993 r. </w:t>
      </w:r>
      <w:r w:rsidRPr="006E7EEE">
        <w:rPr>
          <w:rFonts w:eastAsia="Calibri"/>
          <w:bCs/>
          <w:i/>
          <w:color w:val="000000"/>
          <w:sz w:val="20"/>
          <w:szCs w:val="20"/>
        </w:rPr>
        <w:t>o zwalczaniu nieuczciwej konkurencji</w:t>
      </w:r>
      <w:r w:rsidRPr="006E7EEE">
        <w:rPr>
          <w:rFonts w:eastAsia="Calibri"/>
          <w:bCs/>
          <w:color w:val="000000"/>
          <w:sz w:val="20"/>
          <w:szCs w:val="20"/>
        </w:rPr>
        <w:t xml:space="preserve"> (Dz. U. z 202</w:t>
      </w:r>
      <w:r w:rsidR="00C34E20">
        <w:rPr>
          <w:rFonts w:eastAsia="Calibri"/>
          <w:bCs/>
          <w:color w:val="000000"/>
          <w:sz w:val="20"/>
          <w:szCs w:val="20"/>
        </w:rPr>
        <w:t>2</w:t>
      </w:r>
      <w:r w:rsidRPr="006E7EEE">
        <w:rPr>
          <w:rFonts w:eastAsia="Calibri"/>
          <w:bCs/>
          <w:color w:val="000000"/>
          <w:sz w:val="20"/>
          <w:szCs w:val="20"/>
        </w:rPr>
        <w:t xml:space="preserve"> r. poz. </w:t>
      </w:r>
      <w:r w:rsidR="00491FE0">
        <w:rPr>
          <w:rFonts w:eastAsia="Calibri"/>
          <w:bCs/>
          <w:color w:val="000000"/>
          <w:sz w:val="20"/>
          <w:szCs w:val="20"/>
        </w:rPr>
        <w:t>1233</w:t>
      </w:r>
      <w:r w:rsidRPr="006E7EEE">
        <w:rPr>
          <w:rFonts w:eastAsia="Calibri"/>
          <w:bCs/>
          <w:color w:val="000000"/>
          <w:sz w:val="20"/>
          <w:szCs w:val="20"/>
        </w:rPr>
        <w:t>).</w:t>
      </w:r>
    </w:p>
    <w:p w14:paraId="33E9A226" w14:textId="17CC5E8F" w:rsidR="00406F84" w:rsidRPr="006E7EEE" w:rsidRDefault="00406F84" w:rsidP="009630CC">
      <w:pPr>
        <w:pStyle w:val="Tekstpodstawowy21"/>
        <w:spacing w:before="60" w:after="60" w:line="276" w:lineRule="auto"/>
        <w:ind w:left="284"/>
        <w:jc w:val="both"/>
        <w:rPr>
          <w:rFonts w:eastAsia="Calibri"/>
          <w:bCs/>
          <w:color w:val="000000"/>
          <w:sz w:val="20"/>
          <w:szCs w:val="20"/>
        </w:rPr>
      </w:pPr>
      <w:r w:rsidRPr="006E7EEE">
        <w:rPr>
          <w:rFonts w:eastAsia="Calibri"/>
          <w:bCs/>
          <w:color w:val="000000"/>
          <w:sz w:val="20"/>
          <w:szCs w:val="20"/>
        </w:rPr>
        <w:t>Poniżej załączam stosowne uzasadnienie zastrzeżenia informacji stanowiących tajemnicę przedsiębiorstwa.*</w:t>
      </w:r>
      <w:r w:rsidR="006C667F" w:rsidRPr="006E7EEE">
        <w:rPr>
          <w:rFonts w:eastAsia="Calibri"/>
          <w:bCs/>
          <w:color w:val="000000"/>
          <w:sz w:val="20"/>
          <w:szCs w:val="20"/>
        </w:rPr>
        <w:t>*</w:t>
      </w:r>
    </w:p>
    <w:p w14:paraId="24FE69D7" w14:textId="77777777" w:rsidR="00406F84" w:rsidRPr="006E7EEE" w:rsidRDefault="00406F84" w:rsidP="009630CC">
      <w:pPr>
        <w:pStyle w:val="Tekstpodstawowy21"/>
        <w:spacing w:before="60" w:after="60" w:line="276" w:lineRule="auto"/>
        <w:ind w:left="284"/>
        <w:jc w:val="both"/>
        <w:rPr>
          <w:rFonts w:eastAsia="Calibri"/>
          <w:bCs/>
          <w:color w:val="000000"/>
          <w:sz w:val="20"/>
          <w:szCs w:val="20"/>
        </w:rPr>
      </w:pPr>
      <w:r w:rsidRPr="006E7EEE">
        <w:rPr>
          <w:rFonts w:eastAsia="Calibri"/>
          <w:bCs/>
          <w:color w:val="000000"/>
          <w:sz w:val="20"/>
          <w:szCs w:val="20"/>
        </w:rPr>
        <w:t>Wykaz zastrzeżonych dokumentów/informacji:</w:t>
      </w:r>
    </w:p>
    <w:p w14:paraId="4F2F355F" w14:textId="23E8D46D" w:rsidR="00406F84" w:rsidRPr="006E7EEE" w:rsidRDefault="00406F84" w:rsidP="00406F84">
      <w:pPr>
        <w:pStyle w:val="Tekstpodstawowy21"/>
        <w:spacing w:before="60" w:after="60" w:line="288" w:lineRule="auto"/>
        <w:ind w:left="284"/>
        <w:jc w:val="both"/>
        <w:rPr>
          <w:rFonts w:eastAsia="Calibri"/>
          <w:bCs/>
          <w:color w:val="000000"/>
          <w:sz w:val="20"/>
          <w:szCs w:val="20"/>
        </w:rPr>
      </w:pPr>
      <w:r w:rsidRPr="006E7EEE">
        <w:rPr>
          <w:rFonts w:eastAsia="Calibri"/>
          <w:bCs/>
          <w:color w:val="000000"/>
          <w:sz w:val="20"/>
          <w:szCs w:val="20"/>
        </w:rPr>
        <w:t xml:space="preserve">- ………………………………………….. - Informacje i dokumenty zawarte w ofercie na stronach </w:t>
      </w:r>
      <w:r w:rsidR="001A7D7A" w:rsidRPr="006E7EEE">
        <w:rPr>
          <w:rFonts w:eastAsia="Calibri"/>
          <w:bCs/>
          <w:color w:val="000000"/>
          <w:sz w:val="20"/>
          <w:szCs w:val="20"/>
        </w:rPr>
        <w:t>o nr </w:t>
      </w:r>
      <w:r w:rsidRPr="006E7EEE">
        <w:rPr>
          <w:rFonts w:eastAsia="Calibri"/>
          <w:bCs/>
          <w:color w:val="000000"/>
          <w:sz w:val="20"/>
          <w:szCs w:val="20"/>
        </w:rPr>
        <w:t xml:space="preserve">................. </w:t>
      </w:r>
    </w:p>
    <w:p w14:paraId="4B713F1C" w14:textId="5C04BAF4" w:rsidR="00EA202C" w:rsidRDefault="002A2D9A" w:rsidP="002A2D9A">
      <w:pPr>
        <w:pStyle w:val="Tekstpodstawowy21"/>
        <w:numPr>
          <w:ilvl w:val="0"/>
          <w:numId w:val="5"/>
        </w:numPr>
        <w:tabs>
          <w:tab w:val="clear" w:pos="502"/>
        </w:tabs>
        <w:spacing w:line="276" w:lineRule="auto"/>
        <w:ind w:left="340" w:hanging="340"/>
        <w:jc w:val="both"/>
        <w:rPr>
          <w:sz w:val="20"/>
          <w:szCs w:val="20"/>
        </w:rPr>
      </w:pPr>
      <w:r w:rsidRPr="006E7EEE">
        <w:rPr>
          <w:rFonts w:eastAsia="Calibri"/>
          <w:b/>
          <w:bCs/>
          <w:sz w:val="20"/>
          <w:szCs w:val="20"/>
        </w:rPr>
        <w:t>Oświadczam / Oświadczamy</w:t>
      </w:r>
      <w:r w:rsidRPr="006E7EEE">
        <w:rPr>
          <w:rFonts w:eastAsia="Calibri"/>
          <w:bCs/>
          <w:sz w:val="20"/>
          <w:szCs w:val="20"/>
        </w:rPr>
        <w:t>*</w:t>
      </w:r>
      <w:r w:rsidRPr="009630CC">
        <w:rPr>
          <w:sz w:val="20"/>
          <w:szCs w:val="20"/>
        </w:rPr>
        <w:t>, że wszystkie osoby, które będą realizowały zamówienie posiadają uprawnienia niezbędne do realizacji zadań w powierzonym im zakresie i spełniają wszystkie warunki określone w SWZ</w:t>
      </w:r>
      <w:r w:rsidR="00EA202C">
        <w:rPr>
          <w:sz w:val="20"/>
          <w:szCs w:val="20"/>
        </w:rPr>
        <w:t xml:space="preserve">. </w:t>
      </w:r>
    </w:p>
    <w:p w14:paraId="67819A02" w14:textId="04FC06BA" w:rsidR="002A2D9A" w:rsidRPr="009630CC" w:rsidRDefault="00EA202C" w:rsidP="009630CC">
      <w:pPr>
        <w:pStyle w:val="Tekstpodstawowy21"/>
        <w:numPr>
          <w:ilvl w:val="0"/>
          <w:numId w:val="5"/>
        </w:numPr>
        <w:tabs>
          <w:tab w:val="clear" w:pos="502"/>
        </w:tabs>
        <w:spacing w:line="276" w:lineRule="auto"/>
        <w:ind w:left="340" w:hanging="340"/>
        <w:jc w:val="both"/>
        <w:rPr>
          <w:sz w:val="20"/>
          <w:szCs w:val="20"/>
        </w:rPr>
      </w:pPr>
      <w:r w:rsidRPr="009630CC">
        <w:rPr>
          <w:b/>
          <w:sz w:val="20"/>
          <w:szCs w:val="20"/>
        </w:rPr>
        <w:t>Oświadczam/ oświadczamy*,</w:t>
      </w:r>
      <w:r>
        <w:rPr>
          <w:sz w:val="20"/>
          <w:szCs w:val="20"/>
        </w:rPr>
        <w:t xml:space="preserve"> że osoby</w:t>
      </w:r>
      <w:r w:rsidR="001700B1">
        <w:rPr>
          <w:sz w:val="20"/>
          <w:szCs w:val="20"/>
        </w:rPr>
        <w:t>, które będą</w:t>
      </w:r>
      <w:r>
        <w:rPr>
          <w:sz w:val="20"/>
          <w:szCs w:val="20"/>
        </w:rPr>
        <w:t xml:space="preserve"> </w:t>
      </w:r>
      <w:r w:rsidR="001700B1">
        <w:rPr>
          <w:sz w:val="20"/>
          <w:szCs w:val="20"/>
        </w:rPr>
        <w:t xml:space="preserve">wykonywały przedmiot zamówienia </w:t>
      </w:r>
      <w:r>
        <w:rPr>
          <w:sz w:val="20"/>
          <w:szCs w:val="20"/>
        </w:rPr>
        <w:t xml:space="preserve">na stanowiskach robotniczych </w:t>
      </w:r>
      <w:r w:rsidR="00186FC6" w:rsidRPr="009630CC">
        <w:rPr>
          <w:rFonts w:eastAsia="Calibri"/>
          <w:sz w:val="20"/>
          <w:szCs w:val="20"/>
          <w:lang w:eastAsia="en-US"/>
        </w:rPr>
        <w:t>związanych z pracami elektrycznymi, sanitarnymi, budowlanymi</w:t>
      </w:r>
      <w:r w:rsidR="00186FC6" w:rsidRPr="00186FC6">
        <w:rPr>
          <w:rFonts w:eastAsia="Calibri"/>
          <w:szCs w:val="22"/>
          <w:lang w:eastAsia="en-US"/>
        </w:rPr>
        <w:t xml:space="preserve"> </w:t>
      </w:r>
      <w:r>
        <w:rPr>
          <w:sz w:val="20"/>
          <w:szCs w:val="20"/>
        </w:rPr>
        <w:t xml:space="preserve">będą zatrudnione na podstawie stosunku pracy zgodnie z </w:t>
      </w:r>
      <w:r w:rsidRPr="009630CC">
        <w:rPr>
          <w:sz w:val="20"/>
          <w:szCs w:val="20"/>
        </w:rPr>
        <w:t>art. 22 §1 Kodeksu Pracy (t.j. Dz. U. z 2023 r. poz. 1465)</w:t>
      </w:r>
    </w:p>
    <w:p w14:paraId="04F5DF5B" w14:textId="37FACD9B" w:rsidR="001A4C67" w:rsidRPr="006E7EEE" w:rsidRDefault="000F1AE6" w:rsidP="000C4E2A">
      <w:pPr>
        <w:pStyle w:val="Tekstpodstawowy21"/>
        <w:numPr>
          <w:ilvl w:val="0"/>
          <w:numId w:val="5"/>
        </w:numPr>
        <w:tabs>
          <w:tab w:val="clear" w:pos="502"/>
        </w:tabs>
        <w:spacing w:line="276" w:lineRule="auto"/>
        <w:ind w:left="340" w:hanging="340"/>
        <w:jc w:val="both"/>
        <w:rPr>
          <w:rFonts w:eastAsia="Calibri"/>
          <w:bCs/>
          <w:color w:val="000000"/>
          <w:sz w:val="20"/>
          <w:szCs w:val="20"/>
        </w:rPr>
      </w:pPr>
      <w:r w:rsidRPr="006E7EEE">
        <w:rPr>
          <w:rFonts w:eastAsia="Calibri"/>
          <w:b/>
          <w:bCs/>
          <w:color w:val="000000"/>
          <w:sz w:val="20"/>
          <w:szCs w:val="20"/>
        </w:rPr>
        <w:t>Wykonawca</w:t>
      </w:r>
      <w:r w:rsidRPr="006E7EEE">
        <w:rPr>
          <w:b/>
          <w:bCs/>
          <w:color w:val="000000"/>
          <w:sz w:val="20"/>
          <w:szCs w:val="20"/>
          <w:lang w:eastAsia="pl-PL"/>
        </w:rPr>
        <w:t xml:space="preserve"> </w:t>
      </w:r>
      <w:r>
        <w:rPr>
          <w:b/>
          <w:bCs/>
          <w:color w:val="000000"/>
          <w:sz w:val="20"/>
          <w:szCs w:val="20"/>
          <w:lang w:eastAsia="pl-PL"/>
        </w:rPr>
        <w:t>o</w:t>
      </w:r>
      <w:r w:rsidRPr="006E7EEE">
        <w:rPr>
          <w:b/>
          <w:bCs/>
          <w:color w:val="000000"/>
          <w:sz w:val="20"/>
          <w:szCs w:val="20"/>
          <w:lang w:eastAsia="pl-PL"/>
        </w:rPr>
        <w:t xml:space="preserve">świadcza, </w:t>
      </w:r>
      <w:r>
        <w:rPr>
          <w:b/>
          <w:bCs/>
          <w:color w:val="000000"/>
          <w:sz w:val="20"/>
          <w:szCs w:val="20"/>
          <w:lang w:eastAsia="pl-PL"/>
        </w:rPr>
        <w:t>ż</w:t>
      </w:r>
      <w:r w:rsidRPr="006E7EEE">
        <w:rPr>
          <w:b/>
          <w:bCs/>
          <w:color w:val="000000"/>
          <w:sz w:val="20"/>
          <w:szCs w:val="20"/>
          <w:lang w:eastAsia="pl-PL"/>
        </w:rPr>
        <w:t xml:space="preserve">e </w:t>
      </w:r>
      <w:r>
        <w:rPr>
          <w:b/>
          <w:bCs/>
          <w:color w:val="000000"/>
          <w:sz w:val="20"/>
          <w:szCs w:val="20"/>
          <w:lang w:eastAsia="pl-PL"/>
        </w:rPr>
        <w:t>j</w:t>
      </w:r>
      <w:r w:rsidRPr="006E7EEE">
        <w:rPr>
          <w:b/>
          <w:bCs/>
          <w:color w:val="000000"/>
          <w:sz w:val="20"/>
          <w:szCs w:val="20"/>
          <w:lang w:eastAsia="pl-PL"/>
        </w:rPr>
        <w:t>est</w:t>
      </w:r>
      <w:r w:rsidR="001A4C67" w:rsidRPr="006E7EEE">
        <w:rPr>
          <w:rFonts w:eastAsia="Calibri"/>
          <w:bCs/>
          <w:color w:val="000000"/>
          <w:sz w:val="20"/>
          <w:szCs w:val="20"/>
        </w:rPr>
        <w:t xml:space="preserve">** </w:t>
      </w:r>
      <w:r w:rsidR="001A4C67" w:rsidRPr="006E7EEE">
        <w:rPr>
          <w:rFonts w:eastAsia="Calibri"/>
          <w:bCs/>
          <w:i/>
          <w:color w:val="000000"/>
          <w:sz w:val="20"/>
          <w:szCs w:val="20"/>
        </w:rPr>
        <w:t>(należy zaznaczyć właściwy kwadrat)</w:t>
      </w:r>
      <w:r w:rsidR="001A4C67" w:rsidRPr="006E7EEE">
        <w:rPr>
          <w:rFonts w:eastAsia="Calibri"/>
          <w:bCs/>
          <w:color w:val="000000"/>
          <w:sz w:val="20"/>
          <w:szCs w:val="20"/>
        </w:rPr>
        <w:t xml:space="preserve">: </w:t>
      </w:r>
    </w:p>
    <w:p w14:paraId="67864F0B" w14:textId="3292ED16" w:rsidR="001A4C67" w:rsidRPr="006E7EEE" w:rsidRDefault="00F344F0" w:rsidP="00F344F0">
      <w:pPr>
        <w:autoSpaceDE w:val="0"/>
        <w:autoSpaceDN w:val="0"/>
        <w:adjustRightInd w:val="0"/>
        <w:spacing w:before="60" w:after="60"/>
        <w:ind w:left="567"/>
        <w:rPr>
          <w:rFonts w:ascii="Arial" w:eastAsia="Calibri" w:hAnsi="Arial" w:cs="Arial"/>
          <w:color w:val="000000"/>
          <w:sz w:val="20"/>
          <w:szCs w:val="20"/>
          <w:lang w:eastAsia="pl-PL"/>
        </w:rPr>
      </w:pPr>
      <w:r w:rsidRPr="006E7EEE">
        <w:rPr>
          <w:rFonts w:ascii="Arial" w:hAnsi="Arial" w:cs="Arial"/>
        </w:rPr>
        <w:sym w:font="Wingdings" w:char="F0A8"/>
      </w:r>
      <w:r w:rsidRPr="006E7EEE">
        <w:rPr>
          <w:rFonts w:ascii="Arial" w:hAnsi="Arial" w:cs="Arial"/>
        </w:rPr>
        <w:t xml:space="preserve"> </w:t>
      </w:r>
      <w:r w:rsidR="001A4C67" w:rsidRPr="006E7EEE">
        <w:rPr>
          <w:rFonts w:ascii="Arial" w:eastAsia="Calibri" w:hAnsi="Arial" w:cs="Arial"/>
          <w:color w:val="000000"/>
          <w:sz w:val="20"/>
          <w:szCs w:val="20"/>
          <w:lang w:eastAsia="pl-PL"/>
        </w:rPr>
        <w:t xml:space="preserve">Mikroprzedsiębiorstwem </w:t>
      </w:r>
    </w:p>
    <w:p w14:paraId="2693408D" w14:textId="79D58892" w:rsidR="001A4C67" w:rsidRPr="006E7EEE" w:rsidRDefault="00F344F0" w:rsidP="00F344F0">
      <w:pPr>
        <w:autoSpaceDE w:val="0"/>
        <w:autoSpaceDN w:val="0"/>
        <w:adjustRightInd w:val="0"/>
        <w:spacing w:before="60" w:after="60"/>
        <w:ind w:left="567"/>
        <w:rPr>
          <w:rFonts w:ascii="Arial" w:eastAsia="Calibri" w:hAnsi="Arial" w:cs="Arial"/>
          <w:color w:val="000000"/>
          <w:sz w:val="20"/>
          <w:szCs w:val="20"/>
          <w:lang w:eastAsia="pl-PL"/>
        </w:rPr>
      </w:pPr>
      <w:r w:rsidRPr="006E7EEE">
        <w:rPr>
          <w:rFonts w:ascii="Arial" w:hAnsi="Arial" w:cs="Arial"/>
        </w:rPr>
        <w:sym w:font="Wingdings" w:char="F0A8"/>
      </w:r>
      <w:r w:rsidRPr="006E7EEE">
        <w:rPr>
          <w:rFonts w:ascii="Arial" w:hAnsi="Arial" w:cs="Arial"/>
        </w:rPr>
        <w:t xml:space="preserve"> </w:t>
      </w:r>
      <w:r w:rsidR="001A4C67" w:rsidRPr="006E7EEE">
        <w:rPr>
          <w:rFonts w:ascii="Arial" w:eastAsia="Calibri" w:hAnsi="Arial" w:cs="Arial"/>
          <w:color w:val="000000"/>
          <w:sz w:val="20"/>
          <w:szCs w:val="20"/>
          <w:lang w:eastAsia="pl-PL"/>
        </w:rPr>
        <w:t xml:space="preserve">Małym przedsiębiorstwem </w:t>
      </w:r>
    </w:p>
    <w:p w14:paraId="7A2015BF" w14:textId="0FE542BA" w:rsidR="001A4C67" w:rsidRPr="006E7EEE" w:rsidRDefault="00F344F0" w:rsidP="00F344F0">
      <w:pPr>
        <w:autoSpaceDE w:val="0"/>
        <w:autoSpaceDN w:val="0"/>
        <w:adjustRightInd w:val="0"/>
        <w:spacing w:before="60" w:after="60"/>
        <w:ind w:left="567"/>
        <w:rPr>
          <w:rFonts w:ascii="Arial" w:eastAsia="Calibri" w:hAnsi="Arial" w:cs="Arial"/>
          <w:color w:val="000000"/>
          <w:sz w:val="20"/>
          <w:szCs w:val="20"/>
          <w:lang w:eastAsia="pl-PL"/>
        </w:rPr>
      </w:pPr>
      <w:r w:rsidRPr="006E7EEE">
        <w:rPr>
          <w:rFonts w:ascii="Arial" w:hAnsi="Arial" w:cs="Arial"/>
        </w:rPr>
        <w:sym w:font="Wingdings" w:char="F0A8"/>
      </w:r>
      <w:r w:rsidRPr="006E7EEE">
        <w:rPr>
          <w:rFonts w:ascii="Arial" w:hAnsi="Arial" w:cs="Arial"/>
        </w:rPr>
        <w:t xml:space="preserve"> </w:t>
      </w:r>
      <w:r w:rsidR="001A4C67" w:rsidRPr="006E7EEE">
        <w:rPr>
          <w:rFonts w:ascii="Arial" w:eastAsia="Calibri" w:hAnsi="Arial" w:cs="Arial"/>
          <w:color w:val="000000"/>
          <w:sz w:val="20"/>
          <w:szCs w:val="20"/>
          <w:lang w:eastAsia="pl-PL"/>
        </w:rPr>
        <w:t xml:space="preserve">Średnim przedsiębiorstwem </w:t>
      </w:r>
    </w:p>
    <w:p w14:paraId="3BEF26E4" w14:textId="693DA386" w:rsidR="001A4C67" w:rsidRPr="006E7EEE" w:rsidRDefault="00F344F0" w:rsidP="00F344F0">
      <w:pPr>
        <w:autoSpaceDE w:val="0"/>
        <w:autoSpaceDN w:val="0"/>
        <w:adjustRightInd w:val="0"/>
        <w:spacing w:before="60" w:after="60"/>
        <w:ind w:left="567"/>
        <w:rPr>
          <w:rFonts w:ascii="Arial" w:eastAsia="Calibri" w:hAnsi="Arial" w:cs="Arial"/>
          <w:color w:val="000000"/>
          <w:sz w:val="20"/>
          <w:szCs w:val="20"/>
          <w:lang w:eastAsia="pl-PL"/>
        </w:rPr>
      </w:pPr>
      <w:r w:rsidRPr="006E7EEE">
        <w:rPr>
          <w:rFonts w:ascii="Arial" w:hAnsi="Arial" w:cs="Arial"/>
        </w:rPr>
        <w:sym w:font="Wingdings" w:char="F0A8"/>
      </w:r>
      <w:r w:rsidRPr="006E7EEE">
        <w:rPr>
          <w:rFonts w:ascii="Arial" w:hAnsi="Arial" w:cs="Arial"/>
        </w:rPr>
        <w:t xml:space="preserve"> </w:t>
      </w:r>
      <w:r w:rsidR="001A4C67" w:rsidRPr="006E7EEE">
        <w:rPr>
          <w:rFonts w:ascii="Arial" w:eastAsia="Calibri" w:hAnsi="Arial" w:cs="Arial"/>
          <w:color w:val="000000"/>
          <w:sz w:val="20"/>
          <w:szCs w:val="20"/>
          <w:lang w:eastAsia="pl-PL"/>
        </w:rPr>
        <w:t xml:space="preserve">Dużym przedsiębiorstwem </w:t>
      </w:r>
    </w:p>
    <w:p w14:paraId="60B3BEE2" w14:textId="4A44290E" w:rsidR="001A4C67" w:rsidRPr="006E7EEE" w:rsidRDefault="001A4C67" w:rsidP="00825F31">
      <w:pPr>
        <w:autoSpaceDE w:val="0"/>
        <w:autoSpaceDN w:val="0"/>
        <w:adjustRightInd w:val="0"/>
        <w:spacing w:before="60" w:after="60"/>
        <w:ind w:left="511" w:hanging="227"/>
        <w:jc w:val="both"/>
        <w:rPr>
          <w:rFonts w:ascii="Arial" w:hAnsi="Arial" w:cs="Arial"/>
          <w:color w:val="000000"/>
          <w:sz w:val="22"/>
          <w:szCs w:val="22"/>
          <w:lang w:eastAsia="pl-PL"/>
        </w:rPr>
      </w:pPr>
      <w:r w:rsidRPr="006E7EEE">
        <w:rPr>
          <w:rFonts w:ascii="Arial" w:hAnsi="Arial" w:cs="Arial"/>
          <w:color w:val="000000"/>
          <w:sz w:val="22"/>
          <w:szCs w:val="22"/>
          <w:lang w:eastAsia="pl-PL"/>
        </w:rPr>
        <w:t>**</w:t>
      </w:r>
      <w:r w:rsidRPr="006E7EEE">
        <w:rPr>
          <w:rFonts w:ascii="Arial" w:hAnsi="Arial" w:cs="Arial"/>
          <w:b/>
          <w:i/>
          <w:color w:val="000000"/>
          <w:sz w:val="20"/>
          <w:szCs w:val="20"/>
          <w:lang w:eastAsia="pl-PL"/>
        </w:rPr>
        <w:t>zaznaczyć właściwe</w:t>
      </w:r>
      <w:r w:rsidRPr="006E7EEE">
        <w:rPr>
          <w:rFonts w:ascii="Arial" w:hAnsi="Arial" w:cs="Arial"/>
          <w:color w:val="000000"/>
          <w:sz w:val="20"/>
          <w:szCs w:val="20"/>
          <w:lang w:eastAsia="pl-PL"/>
        </w:rPr>
        <w:t xml:space="preserve"> - por. zalecenie Komisji z dnia 6 maja 20</w:t>
      </w:r>
      <w:r w:rsidR="002A6673">
        <w:rPr>
          <w:rFonts w:ascii="Arial" w:hAnsi="Arial" w:cs="Arial"/>
          <w:color w:val="000000"/>
          <w:sz w:val="20"/>
          <w:szCs w:val="20"/>
          <w:lang w:eastAsia="pl-PL"/>
        </w:rPr>
        <w:t>0</w:t>
      </w:r>
      <w:r w:rsidRPr="006E7EEE">
        <w:rPr>
          <w:rFonts w:ascii="Arial" w:hAnsi="Arial" w:cs="Arial"/>
          <w:color w:val="000000"/>
          <w:sz w:val="20"/>
          <w:szCs w:val="20"/>
          <w:lang w:eastAsia="pl-PL"/>
        </w:rPr>
        <w:t>3 r. dotyczące definicji mikroprzedsiębiorstw oraz małych, średnich i dużych przedsiębiorst</w:t>
      </w:r>
      <w:r w:rsidR="00FC4AFE" w:rsidRPr="006E7EEE">
        <w:rPr>
          <w:rFonts w:ascii="Arial" w:hAnsi="Arial" w:cs="Arial"/>
          <w:color w:val="000000"/>
          <w:sz w:val="20"/>
          <w:szCs w:val="20"/>
          <w:lang w:eastAsia="pl-PL"/>
        </w:rPr>
        <w:t>w (Dz. U. L 124 z 20.5.2003, s. </w:t>
      </w:r>
      <w:r w:rsidRPr="006E7EEE">
        <w:rPr>
          <w:rFonts w:ascii="Arial" w:hAnsi="Arial" w:cs="Arial"/>
          <w:color w:val="000000"/>
          <w:sz w:val="20"/>
          <w:szCs w:val="20"/>
          <w:lang w:eastAsia="pl-PL"/>
        </w:rPr>
        <w:t>36).</w:t>
      </w:r>
    </w:p>
    <w:p w14:paraId="6AAEDDEF" w14:textId="77777777" w:rsidR="001A4C67" w:rsidRPr="009630CC" w:rsidRDefault="001A4C67" w:rsidP="001A4C67">
      <w:pPr>
        <w:autoSpaceDE w:val="0"/>
        <w:autoSpaceDN w:val="0"/>
        <w:adjustRightInd w:val="0"/>
        <w:spacing w:before="60" w:after="60"/>
        <w:ind w:left="426" w:hanging="142"/>
        <w:jc w:val="both"/>
        <w:rPr>
          <w:rFonts w:ascii="Arial" w:hAnsi="Arial" w:cs="Arial"/>
          <w:color w:val="000000"/>
          <w:sz w:val="20"/>
          <w:szCs w:val="20"/>
          <w:lang w:eastAsia="pl-PL"/>
        </w:rPr>
      </w:pPr>
      <w:r w:rsidRPr="009630CC">
        <w:rPr>
          <w:rFonts w:ascii="Arial" w:hAnsi="Arial" w:cs="Arial"/>
          <w:color w:val="000000"/>
          <w:sz w:val="20"/>
          <w:szCs w:val="20"/>
          <w:lang w:eastAsia="pl-PL"/>
        </w:rPr>
        <w:t xml:space="preserve">W przypadku konsorcjum wymaganą informację należy podać w odniesieniu do lidera konsorcjum. </w:t>
      </w:r>
    </w:p>
    <w:p w14:paraId="51850100" w14:textId="77777777" w:rsidR="001A4C67" w:rsidRPr="00DD3FBC" w:rsidRDefault="001A4C67" w:rsidP="001A4C67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before="60" w:after="60" w:line="240" w:lineRule="auto"/>
        <w:ind w:left="709" w:hanging="284"/>
        <w:jc w:val="both"/>
        <w:rPr>
          <w:rFonts w:ascii="Arial" w:hAnsi="Arial" w:cs="Arial"/>
          <w:color w:val="000000"/>
          <w:sz w:val="20"/>
          <w:szCs w:val="20"/>
          <w:lang w:eastAsia="pl-PL"/>
        </w:rPr>
      </w:pPr>
      <w:r w:rsidRPr="00DD3FBC">
        <w:rPr>
          <w:rFonts w:ascii="Arial" w:hAnsi="Arial" w:cs="Arial"/>
          <w:b/>
          <w:bCs/>
          <w:color w:val="000000"/>
          <w:sz w:val="20"/>
          <w:szCs w:val="20"/>
          <w:lang w:eastAsia="pl-PL"/>
        </w:rPr>
        <w:t xml:space="preserve">Mikroprzedsiębiorstwo: </w:t>
      </w:r>
      <w:r w:rsidRPr="00DD3FBC">
        <w:rPr>
          <w:rFonts w:ascii="Arial" w:hAnsi="Arial" w:cs="Arial"/>
          <w:color w:val="000000"/>
          <w:sz w:val="20"/>
          <w:szCs w:val="20"/>
          <w:lang w:eastAsia="pl-PL"/>
        </w:rPr>
        <w:t xml:space="preserve">przedsiębiorstwo </w:t>
      </w:r>
      <w:r w:rsidRPr="00DD3FBC">
        <w:rPr>
          <w:rFonts w:ascii="Arial" w:hAnsi="Arial" w:cs="Arial"/>
          <w:b/>
          <w:bCs/>
          <w:color w:val="000000"/>
          <w:sz w:val="20"/>
          <w:szCs w:val="20"/>
          <w:lang w:eastAsia="pl-PL"/>
        </w:rPr>
        <w:t xml:space="preserve">zatrudnia mniej niż 10 pracowników </w:t>
      </w:r>
      <w:r w:rsidRPr="00DD3FBC">
        <w:rPr>
          <w:rFonts w:ascii="Arial" w:hAnsi="Arial" w:cs="Arial"/>
          <w:color w:val="000000"/>
          <w:sz w:val="20"/>
          <w:szCs w:val="20"/>
          <w:lang w:eastAsia="pl-PL"/>
        </w:rPr>
        <w:t xml:space="preserve">a jego roczny obrót nie przekracza (lub/i jego całkowity bilans roczny) </w:t>
      </w:r>
      <w:r w:rsidRPr="00DD3FBC">
        <w:rPr>
          <w:rFonts w:ascii="Arial" w:hAnsi="Arial" w:cs="Arial"/>
          <w:b/>
          <w:bCs/>
          <w:color w:val="000000"/>
          <w:sz w:val="20"/>
          <w:szCs w:val="20"/>
          <w:lang w:eastAsia="pl-PL"/>
        </w:rPr>
        <w:t xml:space="preserve">2 milionów EUR. </w:t>
      </w:r>
    </w:p>
    <w:p w14:paraId="76843B68" w14:textId="77777777" w:rsidR="001A4C67" w:rsidRPr="00DD3FBC" w:rsidRDefault="001A4C67" w:rsidP="001A4C67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before="60" w:after="60" w:line="240" w:lineRule="auto"/>
        <w:ind w:left="709" w:hanging="284"/>
        <w:jc w:val="both"/>
        <w:rPr>
          <w:rFonts w:ascii="Arial" w:hAnsi="Arial" w:cs="Arial"/>
          <w:color w:val="000000"/>
          <w:sz w:val="20"/>
          <w:szCs w:val="20"/>
          <w:lang w:eastAsia="pl-PL"/>
        </w:rPr>
      </w:pPr>
      <w:r w:rsidRPr="00DD3FBC">
        <w:rPr>
          <w:rFonts w:ascii="Arial" w:hAnsi="Arial" w:cs="Arial"/>
          <w:b/>
          <w:bCs/>
          <w:color w:val="000000"/>
          <w:sz w:val="20"/>
          <w:szCs w:val="20"/>
          <w:lang w:eastAsia="pl-PL"/>
        </w:rPr>
        <w:t xml:space="preserve">Małe przedsiębiorstwo: </w:t>
      </w:r>
      <w:r w:rsidRPr="00DD3FBC">
        <w:rPr>
          <w:rFonts w:ascii="Arial" w:hAnsi="Arial" w:cs="Arial"/>
          <w:color w:val="000000"/>
          <w:sz w:val="20"/>
          <w:szCs w:val="20"/>
          <w:lang w:eastAsia="pl-PL"/>
        </w:rPr>
        <w:t xml:space="preserve">przedsiębiorstwo, które </w:t>
      </w:r>
      <w:r w:rsidRPr="00DD3FBC">
        <w:rPr>
          <w:rFonts w:ascii="Arial" w:hAnsi="Arial" w:cs="Arial"/>
          <w:b/>
          <w:bCs/>
          <w:color w:val="000000"/>
          <w:sz w:val="20"/>
          <w:szCs w:val="20"/>
          <w:lang w:eastAsia="pl-PL"/>
        </w:rPr>
        <w:t xml:space="preserve">zatrudnia mniej niż 50 osób </w:t>
      </w:r>
      <w:r w:rsidRPr="00DD3FBC">
        <w:rPr>
          <w:rFonts w:ascii="Arial" w:hAnsi="Arial" w:cs="Arial"/>
          <w:color w:val="000000"/>
          <w:sz w:val="20"/>
          <w:szCs w:val="20"/>
          <w:lang w:eastAsia="pl-PL"/>
        </w:rPr>
        <w:t xml:space="preserve">i którego roczny obrót lub roczna suma bilansowa </w:t>
      </w:r>
      <w:r w:rsidRPr="00DD3FBC">
        <w:rPr>
          <w:rFonts w:ascii="Arial" w:hAnsi="Arial" w:cs="Arial"/>
          <w:b/>
          <w:bCs/>
          <w:color w:val="000000"/>
          <w:sz w:val="20"/>
          <w:szCs w:val="20"/>
          <w:lang w:eastAsia="pl-PL"/>
        </w:rPr>
        <w:t>nie przekracza 10 milionów EUR</w:t>
      </w:r>
      <w:r w:rsidRPr="00DD3FBC">
        <w:rPr>
          <w:rFonts w:ascii="Arial" w:hAnsi="Arial" w:cs="Arial"/>
          <w:color w:val="000000"/>
          <w:sz w:val="20"/>
          <w:szCs w:val="20"/>
          <w:lang w:eastAsia="pl-PL"/>
        </w:rPr>
        <w:t xml:space="preserve">. </w:t>
      </w:r>
    </w:p>
    <w:p w14:paraId="49E7FFE3" w14:textId="77777777" w:rsidR="001A4C67" w:rsidRPr="00DD3FBC" w:rsidRDefault="001A4C67" w:rsidP="001A4C67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before="60" w:after="60" w:line="240" w:lineRule="auto"/>
        <w:ind w:left="709" w:hanging="284"/>
        <w:jc w:val="both"/>
        <w:rPr>
          <w:rFonts w:ascii="Arial" w:hAnsi="Arial" w:cs="Arial"/>
          <w:sz w:val="20"/>
          <w:szCs w:val="20"/>
          <w:lang w:eastAsia="pl-PL"/>
        </w:rPr>
      </w:pPr>
      <w:r w:rsidRPr="00DD3FBC">
        <w:rPr>
          <w:rFonts w:ascii="Arial" w:hAnsi="Arial" w:cs="Arial"/>
          <w:b/>
          <w:bCs/>
          <w:color w:val="000000"/>
          <w:sz w:val="20"/>
          <w:szCs w:val="20"/>
          <w:lang w:eastAsia="pl-PL"/>
        </w:rPr>
        <w:t xml:space="preserve">Średnie przedsiębiorstwa: </w:t>
      </w:r>
      <w:r w:rsidRPr="00DD3FBC">
        <w:rPr>
          <w:rFonts w:ascii="Arial" w:hAnsi="Arial" w:cs="Arial"/>
          <w:color w:val="000000"/>
          <w:sz w:val="20"/>
          <w:szCs w:val="20"/>
          <w:lang w:eastAsia="pl-PL"/>
        </w:rPr>
        <w:t xml:space="preserve">przedsiębiorstwa, które nie są mikroprzedsiębiorstwami ani małymi przedsiębiorstwami które </w:t>
      </w:r>
      <w:r w:rsidRPr="00DD3FBC">
        <w:rPr>
          <w:rFonts w:ascii="Arial" w:hAnsi="Arial" w:cs="Arial"/>
          <w:b/>
          <w:bCs/>
          <w:sz w:val="20"/>
          <w:szCs w:val="20"/>
          <w:lang w:eastAsia="pl-PL"/>
        </w:rPr>
        <w:t xml:space="preserve">zatrudniają mniej niż 250 osób </w:t>
      </w:r>
      <w:r w:rsidRPr="00DD3FBC">
        <w:rPr>
          <w:rFonts w:ascii="Arial" w:hAnsi="Arial" w:cs="Arial"/>
          <w:sz w:val="20"/>
          <w:szCs w:val="20"/>
          <w:lang w:eastAsia="pl-PL"/>
        </w:rPr>
        <w:t xml:space="preserve">i których </w:t>
      </w:r>
      <w:r w:rsidRPr="00DD3FBC">
        <w:rPr>
          <w:rFonts w:ascii="Arial" w:hAnsi="Arial" w:cs="Arial"/>
          <w:b/>
          <w:bCs/>
          <w:sz w:val="20"/>
          <w:szCs w:val="20"/>
          <w:lang w:eastAsia="pl-PL"/>
        </w:rPr>
        <w:t xml:space="preserve">roczny obrót nie przekracza 50 milionów EUR lub roczna suma bilansowa nie przekracza 43 milionów EUR. </w:t>
      </w:r>
    </w:p>
    <w:p w14:paraId="64509216" w14:textId="73C692C2" w:rsidR="001A4C67" w:rsidRPr="009630CC" w:rsidRDefault="001A4C67" w:rsidP="001A4C67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before="60" w:after="60" w:line="240" w:lineRule="auto"/>
        <w:ind w:left="709" w:hanging="284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DD3FBC">
        <w:rPr>
          <w:rFonts w:ascii="Arial" w:hAnsi="Arial" w:cs="Arial"/>
          <w:b/>
          <w:bCs/>
          <w:sz w:val="20"/>
          <w:szCs w:val="20"/>
          <w:lang w:eastAsia="pl-PL"/>
        </w:rPr>
        <w:t xml:space="preserve">Duże przedsiębiorstwo: </w:t>
      </w:r>
      <w:r w:rsidRPr="00DD3FBC">
        <w:rPr>
          <w:rFonts w:ascii="Arial" w:hAnsi="Arial" w:cs="Arial"/>
          <w:sz w:val="20"/>
          <w:szCs w:val="20"/>
          <w:lang w:eastAsia="pl-PL"/>
        </w:rPr>
        <w:t>jest to przedsiębiorstwo, które nie kwalifikuje się do żadnej z ww. kategorii przedsiębiorstw.</w:t>
      </w:r>
      <w:r w:rsidRPr="00DD3FBC">
        <w:rPr>
          <w:rFonts w:ascii="Arial" w:hAnsi="Arial" w:cs="Arial"/>
          <w:sz w:val="20"/>
          <w:szCs w:val="20"/>
        </w:rPr>
        <w:t xml:space="preserve"> </w:t>
      </w:r>
    </w:p>
    <w:p w14:paraId="7C275DB5" w14:textId="27F2DE4D" w:rsidR="00ED79C9" w:rsidRDefault="008D5C46" w:rsidP="00E232B5">
      <w:pPr>
        <w:pStyle w:val="Tekstpodstawowy21"/>
        <w:numPr>
          <w:ilvl w:val="0"/>
          <w:numId w:val="5"/>
        </w:numPr>
        <w:tabs>
          <w:tab w:val="clear" w:pos="502"/>
        </w:tabs>
        <w:spacing w:line="276" w:lineRule="auto"/>
        <w:ind w:left="340" w:hanging="340"/>
        <w:jc w:val="both"/>
        <w:rPr>
          <w:sz w:val="20"/>
          <w:szCs w:val="20"/>
          <w:lang w:eastAsia="pl-PL"/>
        </w:rPr>
      </w:pPr>
      <w:r w:rsidRPr="006E7EEE">
        <w:rPr>
          <w:rFonts w:eastAsia="Calibri"/>
          <w:b/>
          <w:bCs/>
          <w:sz w:val="20"/>
          <w:szCs w:val="20"/>
        </w:rPr>
        <w:t>Oświadczam / Oświadczamy</w:t>
      </w:r>
      <w:r w:rsidRPr="006E7EEE">
        <w:rPr>
          <w:rFonts w:eastAsia="Calibri"/>
          <w:bCs/>
          <w:sz w:val="20"/>
          <w:szCs w:val="20"/>
        </w:rPr>
        <w:t>*</w:t>
      </w:r>
      <w:r w:rsidRPr="00A355F3">
        <w:rPr>
          <w:sz w:val="20"/>
          <w:szCs w:val="20"/>
        </w:rPr>
        <w:t xml:space="preserve">, </w:t>
      </w:r>
      <w:r>
        <w:rPr>
          <w:sz w:val="20"/>
          <w:szCs w:val="20"/>
        </w:rPr>
        <w:t>że w</w:t>
      </w:r>
      <w:r w:rsidR="00ED79C9" w:rsidRPr="00E232B5">
        <w:rPr>
          <w:sz w:val="20"/>
          <w:szCs w:val="20"/>
        </w:rPr>
        <w:t>yrażam</w:t>
      </w:r>
      <w:r>
        <w:rPr>
          <w:sz w:val="20"/>
          <w:szCs w:val="20"/>
        </w:rPr>
        <w:t>/ wyrażamy</w:t>
      </w:r>
      <w:r w:rsidR="00ED79C9" w:rsidRPr="00E232B5">
        <w:rPr>
          <w:sz w:val="20"/>
          <w:szCs w:val="20"/>
        </w:rPr>
        <w:t xml:space="preserve"> zgodę na przetwarzanie danych osobowych zawartych w ofercie oraz umowie dla potrzeb niezbędnych do przeprowadzenia przedmiotowego postępowania i jego realizacji zgodnie z ustawą z </w:t>
      </w:r>
      <w:r w:rsidR="00ED79C9">
        <w:rPr>
          <w:sz w:val="20"/>
          <w:szCs w:val="20"/>
        </w:rPr>
        <w:t> </w:t>
      </w:r>
      <w:r w:rsidR="00ED79C9" w:rsidRPr="00E232B5">
        <w:rPr>
          <w:sz w:val="20"/>
          <w:szCs w:val="20"/>
        </w:rPr>
        <w:t>dnia 10 maja 2018 r. o ochronie danych osobowych (Dz. U. z 2019 r. poz. 1781) oraz ogólnym rozporządzeniem o ochronie danych osobowych.</w:t>
      </w:r>
    </w:p>
    <w:p w14:paraId="454A7103" w14:textId="20D45917" w:rsidR="00C84230" w:rsidRPr="00C84230" w:rsidRDefault="00C84230" w:rsidP="00C84230">
      <w:pPr>
        <w:pStyle w:val="Tekstpodstawowy21"/>
        <w:numPr>
          <w:ilvl w:val="0"/>
          <w:numId w:val="5"/>
        </w:numPr>
        <w:tabs>
          <w:tab w:val="clear" w:pos="502"/>
        </w:tabs>
        <w:spacing w:line="276" w:lineRule="auto"/>
        <w:ind w:left="340" w:hanging="340"/>
        <w:jc w:val="both"/>
        <w:rPr>
          <w:sz w:val="20"/>
          <w:szCs w:val="20"/>
          <w:lang w:eastAsia="pl-PL"/>
        </w:rPr>
      </w:pPr>
      <w:r w:rsidRPr="001C0789">
        <w:rPr>
          <w:b/>
          <w:bCs/>
          <w:sz w:val="20"/>
          <w:szCs w:val="20"/>
          <w:lang w:eastAsia="pl-PL"/>
        </w:rPr>
        <w:t>Wykonawca oświadcza</w:t>
      </w:r>
      <w:r w:rsidRPr="00C84230">
        <w:rPr>
          <w:sz w:val="20"/>
          <w:szCs w:val="20"/>
          <w:lang w:eastAsia="pl-PL"/>
        </w:rPr>
        <w:t>, iż poinformował osoby, których dane dotyczą, o tym kto będzie Administratorem ich danych osobowych zawartych w ofercie oraz umowie dla potrzeb niezbędnych do przeprowadzenia przedmiotowego postępowania i jego realizacji zgodnie z ogólnym rozporządzeniem o ochronie danych osobowych (RODO) oraz ustawą z dnia 10 maja 2018 r. o ochronie danych osobowych (Dz. U. z 2019 r. poz. 1781)</w:t>
      </w:r>
      <w:r>
        <w:rPr>
          <w:sz w:val="20"/>
          <w:szCs w:val="20"/>
          <w:lang w:eastAsia="pl-PL"/>
        </w:rPr>
        <w:t>.</w:t>
      </w:r>
    </w:p>
    <w:p w14:paraId="0FE56A43" w14:textId="41760A4E" w:rsidR="00121D53" w:rsidRPr="006E7EEE" w:rsidRDefault="0058708B" w:rsidP="000C4E2A">
      <w:pPr>
        <w:pStyle w:val="Tekstpodstawowy21"/>
        <w:numPr>
          <w:ilvl w:val="0"/>
          <w:numId w:val="5"/>
        </w:numPr>
        <w:tabs>
          <w:tab w:val="clear" w:pos="502"/>
        </w:tabs>
        <w:spacing w:line="276" w:lineRule="auto"/>
        <w:ind w:left="340" w:hanging="340"/>
        <w:jc w:val="both"/>
        <w:rPr>
          <w:sz w:val="20"/>
          <w:szCs w:val="20"/>
        </w:rPr>
      </w:pPr>
      <w:r w:rsidRPr="006E7EEE">
        <w:rPr>
          <w:rFonts w:eastAsia="Calibri"/>
          <w:b/>
          <w:bCs/>
          <w:sz w:val="20"/>
          <w:szCs w:val="20"/>
        </w:rPr>
        <w:t>Oświadczam / Oświadczamy</w:t>
      </w:r>
      <w:r w:rsidRPr="006E7EEE">
        <w:rPr>
          <w:rFonts w:eastAsia="Calibri"/>
          <w:bCs/>
          <w:sz w:val="20"/>
          <w:szCs w:val="20"/>
        </w:rPr>
        <w:t>*</w:t>
      </w:r>
      <w:r w:rsidR="00121D53" w:rsidRPr="006E7EEE">
        <w:rPr>
          <w:sz w:val="20"/>
          <w:szCs w:val="20"/>
        </w:rPr>
        <w:t>, że wypełni</w:t>
      </w:r>
      <w:r w:rsidR="00ED79C9">
        <w:rPr>
          <w:sz w:val="20"/>
          <w:szCs w:val="20"/>
        </w:rPr>
        <w:t>łem</w:t>
      </w:r>
      <w:r>
        <w:rPr>
          <w:sz w:val="20"/>
          <w:szCs w:val="20"/>
        </w:rPr>
        <w:t>/ wypełnili</w:t>
      </w:r>
      <w:r w:rsidR="00493045">
        <w:rPr>
          <w:sz w:val="20"/>
          <w:szCs w:val="20"/>
        </w:rPr>
        <w:t>ś</w:t>
      </w:r>
      <w:r>
        <w:rPr>
          <w:sz w:val="20"/>
          <w:szCs w:val="20"/>
        </w:rPr>
        <w:t>my</w:t>
      </w:r>
      <w:r w:rsidR="00121D53" w:rsidRPr="006E7EEE">
        <w:rPr>
          <w:sz w:val="20"/>
          <w:szCs w:val="20"/>
        </w:rPr>
        <w:t xml:space="preserve"> obowiązki</w:t>
      </w:r>
      <w:r w:rsidR="000735BE">
        <w:rPr>
          <w:rStyle w:val="Odwoanieprzypisudolnego"/>
          <w:sz w:val="20"/>
          <w:szCs w:val="20"/>
        </w:rPr>
        <w:footnoteReference w:id="5"/>
      </w:r>
      <w:r w:rsidR="00121D53" w:rsidRPr="006E7EEE">
        <w:rPr>
          <w:sz w:val="20"/>
          <w:szCs w:val="20"/>
        </w:rPr>
        <w:t xml:space="preserve"> informacyjne przewidziane w </w:t>
      </w:r>
      <w:r w:rsidR="00186FC6">
        <w:rPr>
          <w:sz w:val="20"/>
          <w:szCs w:val="20"/>
        </w:rPr>
        <w:t> </w:t>
      </w:r>
      <w:r w:rsidR="00121D53" w:rsidRPr="006E7EEE">
        <w:rPr>
          <w:sz w:val="20"/>
          <w:szCs w:val="20"/>
        </w:rPr>
        <w:t>art. 13 lub art. 14 RODO wobec osób fizycznych, od których dane osobowe bezpośrednio lub pośrednio</w:t>
      </w:r>
      <w:r w:rsidR="002A45F1">
        <w:rPr>
          <w:sz w:val="20"/>
          <w:szCs w:val="20"/>
        </w:rPr>
        <w:t xml:space="preserve"> </w:t>
      </w:r>
      <w:r w:rsidR="00121D53" w:rsidRPr="006E7EEE">
        <w:rPr>
          <w:sz w:val="20"/>
          <w:szCs w:val="20"/>
        </w:rPr>
        <w:t>pozyskaliśmy w celu ubiegania się o udzielenie zamówienia publicznego w niniejszym postępowaniu.</w:t>
      </w:r>
    </w:p>
    <w:p w14:paraId="4828B9B1" w14:textId="106B0DAF" w:rsidR="00121D53" w:rsidRPr="006E7EEE" w:rsidRDefault="00121D53" w:rsidP="000C4E2A">
      <w:pPr>
        <w:pStyle w:val="Tekstpodstawowy21"/>
        <w:numPr>
          <w:ilvl w:val="0"/>
          <w:numId w:val="5"/>
        </w:numPr>
        <w:tabs>
          <w:tab w:val="clear" w:pos="502"/>
        </w:tabs>
        <w:spacing w:line="276" w:lineRule="auto"/>
        <w:ind w:left="340" w:hanging="340"/>
        <w:jc w:val="both"/>
        <w:rPr>
          <w:sz w:val="20"/>
          <w:szCs w:val="20"/>
          <w:lang w:eastAsia="pl-PL"/>
        </w:rPr>
      </w:pPr>
      <w:r w:rsidRPr="006E7EEE">
        <w:rPr>
          <w:sz w:val="20"/>
          <w:szCs w:val="20"/>
        </w:rPr>
        <w:t>Zgodnie</w:t>
      </w:r>
      <w:r w:rsidRPr="006E7EEE">
        <w:rPr>
          <w:sz w:val="20"/>
          <w:szCs w:val="20"/>
          <w:lang w:eastAsia="pl-PL"/>
        </w:rPr>
        <w:t xml:space="preserve"> z wymogami art. 225 ust. 1 i 2 ustawy Pzp, oświadczamy, że wybór naszej oferty nie będzie prowadził do powstania u zamawiającego obowiązku podatkowego zgodnie z przepisami </w:t>
      </w:r>
      <w:r w:rsidRPr="006E7EEE">
        <w:rPr>
          <w:sz w:val="20"/>
          <w:szCs w:val="20"/>
          <w:lang w:eastAsia="pl-PL"/>
        </w:rPr>
        <w:br/>
        <w:t>o podatku od towarów i usług.</w:t>
      </w:r>
      <w:r w:rsidR="00D972E3">
        <w:rPr>
          <w:rStyle w:val="Odwoanieprzypisudolnego"/>
          <w:sz w:val="20"/>
          <w:szCs w:val="20"/>
          <w:lang w:eastAsia="pl-PL"/>
        </w:rPr>
        <w:footnoteReference w:id="6"/>
      </w:r>
      <w:r w:rsidRPr="006E7EEE">
        <w:rPr>
          <w:sz w:val="20"/>
          <w:szCs w:val="20"/>
          <w:lang w:eastAsia="pl-PL"/>
        </w:rPr>
        <w:t xml:space="preserve"> </w:t>
      </w:r>
    </w:p>
    <w:p w14:paraId="0A35F769" w14:textId="77777777" w:rsidR="000735BE" w:rsidRDefault="000735BE" w:rsidP="008B560B">
      <w:pPr>
        <w:pStyle w:val="Spider-2"/>
        <w:widowControl w:val="0"/>
        <w:tabs>
          <w:tab w:val="clear" w:pos="340"/>
          <w:tab w:val="left" w:pos="374"/>
        </w:tabs>
        <w:spacing w:before="360" w:line="360" w:lineRule="auto"/>
        <w:ind w:left="360" w:firstLine="0"/>
        <w:jc w:val="right"/>
        <w:rPr>
          <w:lang w:eastAsia="ar-SA"/>
        </w:rPr>
      </w:pPr>
    </w:p>
    <w:p w14:paraId="6DAB9530" w14:textId="687636AA" w:rsidR="00121D53" w:rsidRPr="00D972E3" w:rsidRDefault="00BF59B3" w:rsidP="00DD060A">
      <w:pPr>
        <w:pStyle w:val="Default"/>
        <w:spacing w:before="240" w:line="288" w:lineRule="auto"/>
        <w:rPr>
          <w:rFonts w:ascii="Arial" w:hAnsi="Arial" w:cs="Arial"/>
          <w:color w:val="auto"/>
          <w:sz w:val="20"/>
          <w:szCs w:val="20"/>
          <w:u w:val="single"/>
        </w:rPr>
      </w:pPr>
      <w:r w:rsidRPr="00D972E3">
        <w:rPr>
          <w:rFonts w:ascii="Arial" w:hAnsi="Arial" w:cs="Arial"/>
          <w:color w:val="auto"/>
          <w:sz w:val="20"/>
          <w:szCs w:val="20"/>
        </w:rPr>
        <w:t xml:space="preserve">   </w:t>
      </w:r>
      <w:r w:rsidR="003C0E39">
        <w:rPr>
          <w:rFonts w:ascii="Arial" w:hAnsi="Arial" w:cs="Arial"/>
          <w:color w:val="auto"/>
          <w:sz w:val="20"/>
          <w:szCs w:val="20"/>
          <w:u w:val="single"/>
        </w:rPr>
        <w:t>Wykaz załączników</w:t>
      </w:r>
      <w:r w:rsidR="00121D53" w:rsidRPr="00D972E3">
        <w:rPr>
          <w:rFonts w:ascii="Arial" w:hAnsi="Arial" w:cs="Arial"/>
          <w:color w:val="auto"/>
          <w:sz w:val="20"/>
          <w:szCs w:val="20"/>
          <w:u w:val="single"/>
        </w:rPr>
        <w:t>:</w:t>
      </w:r>
    </w:p>
    <w:p w14:paraId="6A874D3E" w14:textId="13F4065B" w:rsidR="00121D53" w:rsidRPr="00D972E3" w:rsidRDefault="00026B49" w:rsidP="00D972E3">
      <w:pPr>
        <w:pStyle w:val="Default"/>
        <w:numPr>
          <w:ilvl w:val="0"/>
          <w:numId w:val="2"/>
        </w:numPr>
        <w:tabs>
          <w:tab w:val="clear" w:pos="720"/>
        </w:tabs>
        <w:spacing w:line="276" w:lineRule="auto"/>
        <w:ind w:left="397" w:hanging="255"/>
        <w:jc w:val="both"/>
        <w:rPr>
          <w:rFonts w:ascii="Arial" w:hAnsi="Arial" w:cs="Arial"/>
          <w:color w:val="auto"/>
          <w:sz w:val="20"/>
          <w:szCs w:val="20"/>
        </w:rPr>
      </w:pPr>
      <w:r w:rsidRPr="00D972E3">
        <w:rPr>
          <w:rFonts w:ascii="Arial" w:hAnsi="Arial" w:cs="Arial"/>
          <w:color w:val="auto"/>
          <w:sz w:val="20"/>
          <w:szCs w:val="20"/>
        </w:rPr>
        <w:t>Załącznik nr 2</w:t>
      </w:r>
      <w:r w:rsidR="00A86F35">
        <w:rPr>
          <w:rFonts w:ascii="Arial" w:hAnsi="Arial" w:cs="Arial"/>
          <w:color w:val="auto"/>
          <w:sz w:val="20"/>
          <w:szCs w:val="20"/>
        </w:rPr>
        <w:t xml:space="preserve"> do SWZ</w:t>
      </w:r>
    </w:p>
    <w:p w14:paraId="66C2653E" w14:textId="60C3B2C5" w:rsidR="00026B49" w:rsidRPr="00D972E3" w:rsidRDefault="00026B49" w:rsidP="00D972E3">
      <w:pPr>
        <w:pStyle w:val="Default"/>
        <w:numPr>
          <w:ilvl w:val="0"/>
          <w:numId w:val="2"/>
        </w:numPr>
        <w:tabs>
          <w:tab w:val="clear" w:pos="720"/>
        </w:tabs>
        <w:spacing w:line="276" w:lineRule="auto"/>
        <w:ind w:left="397" w:hanging="255"/>
        <w:jc w:val="both"/>
        <w:rPr>
          <w:rFonts w:ascii="Arial" w:hAnsi="Arial" w:cs="Arial"/>
          <w:color w:val="auto"/>
          <w:sz w:val="18"/>
          <w:szCs w:val="18"/>
        </w:rPr>
      </w:pPr>
      <w:r w:rsidRPr="008B2D3A">
        <w:rPr>
          <w:rFonts w:ascii="Arial" w:hAnsi="Arial" w:cs="Arial"/>
          <w:color w:val="auto"/>
          <w:sz w:val="20"/>
          <w:szCs w:val="20"/>
        </w:rPr>
        <w:t xml:space="preserve">Załącznik nr </w:t>
      </w:r>
      <w:r w:rsidR="00D972E3">
        <w:rPr>
          <w:rFonts w:ascii="Arial" w:hAnsi="Arial" w:cs="Arial"/>
          <w:color w:val="auto"/>
          <w:sz w:val="20"/>
          <w:szCs w:val="20"/>
        </w:rPr>
        <w:t>3</w:t>
      </w:r>
      <w:r w:rsidRPr="008B2D3A">
        <w:rPr>
          <w:rFonts w:ascii="Arial" w:hAnsi="Arial" w:cs="Arial"/>
          <w:color w:val="auto"/>
          <w:sz w:val="20"/>
          <w:szCs w:val="20"/>
        </w:rPr>
        <w:t xml:space="preserve"> </w:t>
      </w:r>
      <w:r w:rsidR="00A86F35">
        <w:rPr>
          <w:rFonts w:ascii="Arial" w:hAnsi="Arial" w:cs="Arial"/>
          <w:color w:val="auto"/>
          <w:sz w:val="20"/>
          <w:szCs w:val="20"/>
        </w:rPr>
        <w:t>do SWZ</w:t>
      </w:r>
      <w:r w:rsidR="00D66990" w:rsidRPr="00D972E3">
        <w:rPr>
          <w:rFonts w:ascii="Arial" w:hAnsi="Arial" w:cs="Arial"/>
          <w:color w:val="auto"/>
          <w:sz w:val="20"/>
          <w:szCs w:val="20"/>
        </w:rPr>
        <w:t xml:space="preserve">   </w:t>
      </w:r>
      <w:r w:rsidRPr="00D972E3">
        <w:rPr>
          <w:rFonts w:ascii="Arial" w:hAnsi="Arial" w:cs="Arial"/>
          <w:i/>
          <w:color w:val="auto"/>
          <w:sz w:val="18"/>
          <w:szCs w:val="18"/>
        </w:rPr>
        <w:t>(jeśli dotyczy)</w:t>
      </w:r>
    </w:p>
    <w:p w14:paraId="5ADF55B0" w14:textId="3DBB9607" w:rsidR="00D66990" w:rsidRPr="00D972E3" w:rsidRDefault="00D66990" w:rsidP="00D972E3">
      <w:pPr>
        <w:pStyle w:val="Default"/>
        <w:numPr>
          <w:ilvl w:val="0"/>
          <w:numId w:val="2"/>
        </w:numPr>
        <w:tabs>
          <w:tab w:val="clear" w:pos="720"/>
        </w:tabs>
        <w:spacing w:line="276" w:lineRule="auto"/>
        <w:ind w:left="397" w:hanging="255"/>
        <w:jc w:val="both"/>
        <w:rPr>
          <w:rFonts w:ascii="Arial" w:hAnsi="Arial" w:cs="Arial"/>
          <w:color w:val="auto"/>
          <w:sz w:val="20"/>
          <w:szCs w:val="20"/>
        </w:rPr>
      </w:pPr>
      <w:r w:rsidRPr="00D972E3">
        <w:rPr>
          <w:rFonts w:ascii="Arial" w:hAnsi="Arial" w:cs="Arial"/>
          <w:color w:val="auto"/>
          <w:sz w:val="20"/>
          <w:szCs w:val="20"/>
        </w:rPr>
        <w:t xml:space="preserve">Załącznik nr </w:t>
      </w:r>
      <w:r w:rsidR="007F78D0">
        <w:rPr>
          <w:rFonts w:ascii="Arial" w:hAnsi="Arial" w:cs="Arial"/>
          <w:color w:val="auto"/>
          <w:sz w:val="20"/>
          <w:szCs w:val="20"/>
        </w:rPr>
        <w:t>7</w:t>
      </w:r>
      <w:r w:rsidR="00A86F35">
        <w:rPr>
          <w:rFonts w:ascii="Arial" w:hAnsi="Arial" w:cs="Arial"/>
          <w:color w:val="auto"/>
          <w:sz w:val="20"/>
          <w:szCs w:val="20"/>
        </w:rPr>
        <w:t xml:space="preserve"> do SWZ</w:t>
      </w:r>
      <w:r w:rsidRPr="00D972E3">
        <w:rPr>
          <w:rFonts w:ascii="Arial" w:hAnsi="Arial" w:cs="Arial"/>
          <w:color w:val="auto"/>
          <w:sz w:val="20"/>
          <w:szCs w:val="20"/>
        </w:rPr>
        <w:t xml:space="preserve">    </w:t>
      </w:r>
      <w:r w:rsidRPr="00BF59B3">
        <w:rPr>
          <w:rFonts w:ascii="Arial" w:hAnsi="Arial" w:cs="Arial"/>
          <w:i/>
          <w:color w:val="auto"/>
          <w:sz w:val="18"/>
          <w:szCs w:val="18"/>
        </w:rPr>
        <w:t>(jeśli dotyczy)</w:t>
      </w:r>
    </w:p>
    <w:p w14:paraId="138CC2A7" w14:textId="6819E78E" w:rsidR="00D66990" w:rsidRPr="008B2D3A" w:rsidRDefault="00D66990" w:rsidP="00D972E3">
      <w:pPr>
        <w:pStyle w:val="Default"/>
        <w:numPr>
          <w:ilvl w:val="0"/>
          <w:numId w:val="2"/>
        </w:numPr>
        <w:tabs>
          <w:tab w:val="clear" w:pos="720"/>
        </w:tabs>
        <w:spacing w:line="276" w:lineRule="auto"/>
        <w:ind w:left="397" w:hanging="255"/>
        <w:jc w:val="both"/>
        <w:rPr>
          <w:rFonts w:ascii="Arial" w:hAnsi="Arial" w:cs="Arial"/>
          <w:color w:val="auto"/>
          <w:sz w:val="20"/>
          <w:szCs w:val="20"/>
        </w:rPr>
      </w:pPr>
      <w:r w:rsidRPr="008B2D3A">
        <w:rPr>
          <w:rFonts w:ascii="Arial" w:hAnsi="Arial" w:cs="Arial"/>
          <w:color w:val="auto"/>
          <w:sz w:val="20"/>
          <w:szCs w:val="20"/>
        </w:rPr>
        <w:t>Potwierdzenie wpłaty wadium</w:t>
      </w:r>
    </w:p>
    <w:p w14:paraId="63AB38A2" w14:textId="5E93B167" w:rsidR="00121D53" w:rsidRDefault="00BF59B3" w:rsidP="00D972E3">
      <w:pPr>
        <w:pStyle w:val="Default"/>
        <w:numPr>
          <w:ilvl w:val="0"/>
          <w:numId w:val="2"/>
        </w:numPr>
        <w:tabs>
          <w:tab w:val="clear" w:pos="720"/>
        </w:tabs>
        <w:spacing w:line="276" w:lineRule="auto"/>
        <w:ind w:left="397" w:hanging="255"/>
        <w:jc w:val="both"/>
        <w:rPr>
          <w:rFonts w:ascii="Arial" w:hAnsi="Arial" w:cs="Arial"/>
          <w:color w:val="auto"/>
          <w:sz w:val="20"/>
          <w:szCs w:val="20"/>
        </w:rPr>
      </w:pPr>
      <w:r>
        <w:rPr>
          <w:rFonts w:ascii="Arial" w:hAnsi="Arial" w:cs="Arial"/>
          <w:color w:val="auto"/>
          <w:sz w:val="20"/>
          <w:szCs w:val="20"/>
        </w:rPr>
        <w:t>I</w:t>
      </w:r>
      <w:r w:rsidR="00121D53" w:rsidRPr="00D972E3">
        <w:rPr>
          <w:rFonts w:ascii="Arial" w:hAnsi="Arial" w:cs="Arial"/>
          <w:color w:val="auto"/>
          <w:sz w:val="20"/>
          <w:szCs w:val="20"/>
        </w:rPr>
        <w:t>nne</w:t>
      </w:r>
      <w:r w:rsidR="00D972E3">
        <w:rPr>
          <w:rFonts w:ascii="Arial" w:hAnsi="Arial" w:cs="Arial"/>
          <w:color w:val="auto"/>
          <w:sz w:val="20"/>
          <w:szCs w:val="20"/>
        </w:rPr>
        <w:t xml:space="preserve"> </w:t>
      </w:r>
      <w:r w:rsidR="007F78D0">
        <w:rPr>
          <w:rFonts w:ascii="Arial" w:hAnsi="Arial" w:cs="Arial"/>
          <w:color w:val="auto"/>
          <w:sz w:val="20"/>
          <w:szCs w:val="20"/>
        </w:rPr>
        <w:t>(</w:t>
      </w:r>
      <w:r w:rsidR="007F78D0" w:rsidRPr="007F78D0">
        <w:rPr>
          <w:rFonts w:ascii="Arial" w:hAnsi="Arial" w:cs="Arial"/>
          <w:i/>
          <w:color w:val="auto"/>
          <w:sz w:val="18"/>
          <w:szCs w:val="18"/>
        </w:rPr>
        <w:t>np. pełnomocnictwa)</w:t>
      </w:r>
      <w:r w:rsidR="007F78D0">
        <w:rPr>
          <w:rFonts w:ascii="Arial" w:hAnsi="Arial" w:cs="Arial"/>
          <w:color w:val="auto"/>
          <w:sz w:val="20"/>
          <w:szCs w:val="20"/>
        </w:rPr>
        <w:t xml:space="preserve"> </w:t>
      </w:r>
      <w:r w:rsidR="00121D53" w:rsidRPr="00D972E3">
        <w:rPr>
          <w:rFonts w:ascii="Arial" w:hAnsi="Arial" w:cs="Arial"/>
          <w:color w:val="auto"/>
          <w:sz w:val="20"/>
          <w:szCs w:val="20"/>
        </w:rPr>
        <w:t>………………………………………………………………………………</w:t>
      </w:r>
    </w:p>
    <w:p w14:paraId="328E2F9B" w14:textId="621B2EF7" w:rsidR="008B2D3A" w:rsidRDefault="007F78D0" w:rsidP="00D972E3">
      <w:pPr>
        <w:pStyle w:val="Default"/>
        <w:ind w:left="397"/>
        <w:jc w:val="both"/>
        <w:rPr>
          <w:rFonts w:ascii="Arial" w:hAnsi="Arial" w:cs="Arial"/>
          <w:i/>
          <w:color w:val="auto"/>
          <w:sz w:val="18"/>
          <w:szCs w:val="18"/>
        </w:rPr>
      </w:pPr>
      <w:r w:rsidRPr="007F78D0">
        <w:rPr>
          <w:rFonts w:ascii="Arial" w:hAnsi="Arial" w:cs="Arial"/>
          <w:i/>
          <w:color w:val="auto"/>
          <w:sz w:val="18"/>
          <w:szCs w:val="18"/>
        </w:rPr>
        <w:t xml:space="preserve">                                                        </w:t>
      </w:r>
      <w:r>
        <w:rPr>
          <w:rFonts w:ascii="Arial" w:hAnsi="Arial" w:cs="Arial"/>
          <w:i/>
          <w:color w:val="auto"/>
          <w:sz w:val="18"/>
          <w:szCs w:val="18"/>
        </w:rPr>
        <w:t xml:space="preserve">                                     w</w:t>
      </w:r>
      <w:r w:rsidRPr="007F78D0">
        <w:rPr>
          <w:rFonts w:ascii="Arial" w:hAnsi="Arial" w:cs="Arial"/>
          <w:i/>
          <w:color w:val="auto"/>
          <w:sz w:val="18"/>
          <w:szCs w:val="18"/>
        </w:rPr>
        <w:t>ymienić jakie</w:t>
      </w:r>
    </w:p>
    <w:p w14:paraId="47E5A7CD" w14:textId="506336CB" w:rsidR="007F78D0" w:rsidRDefault="007F78D0" w:rsidP="00D972E3">
      <w:pPr>
        <w:pStyle w:val="Default"/>
        <w:ind w:left="397"/>
        <w:jc w:val="both"/>
        <w:rPr>
          <w:rFonts w:ascii="Arial" w:hAnsi="Arial" w:cs="Arial"/>
          <w:i/>
          <w:color w:val="auto"/>
          <w:sz w:val="18"/>
          <w:szCs w:val="18"/>
        </w:rPr>
      </w:pPr>
    </w:p>
    <w:p w14:paraId="0939E2FD" w14:textId="77777777" w:rsidR="007F78D0" w:rsidRPr="007F78D0" w:rsidRDefault="007F78D0" w:rsidP="00D972E3">
      <w:pPr>
        <w:pStyle w:val="Default"/>
        <w:ind w:left="397"/>
        <w:jc w:val="both"/>
        <w:rPr>
          <w:rFonts w:ascii="Arial" w:hAnsi="Arial" w:cs="Arial"/>
          <w:i/>
          <w:color w:val="auto"/>
          <w:sz w:val="18"/>
          <w:szCs w:val="18"/>
        </w:rPr>
      </w:pPr>
    </w:p>
    <w:p w14:paraId="715DD418" w14:textId="77777777" w:rsidR="00121D53" w:rsidRPr="006E7EEE" w:rsidRDefault="00121D53" w:rsidP="008B560B">
      <w:pPr>
        <w:spacing w:before="120"/>
        <w:rPr>
          <w:rFonts w:ascii="Arial" w:hAnsi="Arial" w:cs="Arial"/>
          <w:i/>
          <w:sz w:val="18"/>
          <w:szCs w:val="18"/>
        </w:rPr>
      </w:pPr>
      <w:r w:rsidRPr="006E7EEE">
        <w:rPr>
          <w:rFonts w:ascii="Arial" w:hAnsi="Arial" w:cs="Arial"/>
          <w:sz w:val="18"/>
          <w:szCs w:val="18"/>
        </w:rPr>
        <w:t xml:space="preserve">* </w:t>
      </w:r>
      <w:r w:rsidRPr="006E7EEE">
        <w:rPr>
          <w:rFonts w:ascii="Arial" w:hAnsi="Arial" w:cs="Arial"/>
          <w:i/>
          <w:sz w:val="18"/>
          <w:szCs w:val="18"/>
        </w:rPr>
        <w:t>niepotrzebne skreślić;</w:t>
      </w:r>
    </w:p>
    <w:p w14:paraId="379E8039" w14:textId="076F47E0" w:rsidR="00121D53" w:rsidRPr="006E7EEE" w:rsidRDefault="00121D53" w:rsidP="00121D53">
      <w:pPr>
        <w:jc w:val="both"/>
        <w:rPr>
          <w:rFonts w:ascii="Arial" w:hAnsi="Arial" w:cs="Arial"/>
          <w:sz w:val="18"/>
          <w:szCs w:val="18"/>
        </w:rPr>
      </w:pPr>
    </w:p>
    <w:sectPr w:rsidR="00121D53" w:rsidRPr="006E7EEE" w:rsidSect="008134C0">
      <w:footerReference w:type="default" r:id="rId11"/>
      <w:pgSz w:w="11906" w:h="16838" w:code="9"/>
      <w:pgMar w:top="567" w:right="1134" w:bottom="1134" w:left="1418" w:header="709" w:footer="11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5DA38F7" w14:textId="77777777" w:rsidR="002E4482" w:rsidRDefault="002E4482">
      <w:r>
        <w:separator/>
      </w:r>
    </w:p>
  </w:endnote>
  <w:endnote w:type="continuationSeparator" w:id="0">
    <w:p w14:paraId="20DB3B45" w14:textId="77777777" w:rsidR="002E4482" w:rsidRDefault="002E44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D0A95830-7D77-45A6-A372-70AB7B3DCC59}"/>
    <w:embedBold r:id="rId2" w:fontKey="{BD64DB22-DBAA-4096-9118-FB77E448F704}"/>
    <w:embedItalic r:id="rId3" w:fontKey="{C1DAA974-E257-40DF-9942-6CD61450ED72}"/>
    <w:embedBoldItalic r:id="rId4" w:fontKey="{87386BD3-F644-40E9-91F5-8ACF55D3C4B0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5" w:fontKey="{2FF1CACD-FB04-4D5D-8D4A-AEEADA94CA15}"/>
  </w:font>
  <w:font w:name="StarSymbol">
    <w:altName w:val="Arial Unicode MS"/>
    <w:charset w:val="02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6" w:fontKey="{F6C774FF-0F29-4328-835E-24C0A7A5113F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22D3D5AD-A82A-469D-9B4C-072D9B180524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8" w:fontKey="{8E08D5B3-1D07-4EBE-BA0E-EEB6FFE30987}"/>
    <w:embedBold r:id="rId9" w:fontKey="{93365439-3E0E-448D-91E7-D88BBC278F42}"/>
    <w:embedItalic r:id="rId10" w:fontKey="{76459953-A3F9-48CC-ADC3-68E75E543584}"/>
    <w:embedBoldItalic r:id="rId11" w:fontKey="{1C950FA0-55A4-470F-8906-523F568D722A}"/>
  </w:font>
  <w:font w:name="Univers-PL">
    <w:altName w:val="Courier New"/>
    <w:panose1 w:val="00000000000000000000"/>
    <w:charset w:val="C8"/>
    <w:family w:val="decorative"/>
    <w:notTrueType/>
    <w:pitch w:val="variable"/>
    <w:sig w:usb0="00000001" w:usb1="00000000" w:usb2="00000000" w:usb3="00000000" w:csb0="0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FrankfurtGothic">
    <w:altName w:val="Times New Roman"/>
    <w:charset w:val="00"/>
    <w:family w:val="auto"/>
    <w:pitch w:val="variable"/>
    <w:sig w:usb0="00000007" w:usb1="00000000" w:usb2="00000000" w:usb3="00000000" w:csb0="00000003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2" w:fontKey="{196E44FA-FD84-49B7-9A1C-AFFAE36F2C91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3" w:fontKey="{0C360ABC-392D-4BE6-AFFB-DA0C767D511F}"/>
    <w:embedBold r:id="rId14" w:fontKey="{6F2364B0-0EBE-4F79-8AD7-C8DA9C4F6C25}"/>
    <w:embedItalic r:id="rId15" w:fontKey="{9BD73C43-333D-43A5-800E-B9A4585369C0}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  <w:embedRegular r:id="rId16" w:fontKey="{DDDCE547-DB03-4D36-8799-E59A46BA0FC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7" w:fontKey="{A7BA47A9-03B1-4826-9F8B-1438D8FF4E1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E234915" w14:textId="086CB426" w:rsidR="008F2DAD" w:rsidRPr="004C36BF" w:rsidRDefault="008F2DAD" w:rsidP="0079504E">
    <w:pPr>
      <w:pStyle w:val="Stopka"/>
      <w:framePr w:wrap="around" w:vAnchor="text" w:hAnchor="margin" w:xAlign="right" w:y="58"/>
      <w:tabs>
        <w:tab w:val="clear" w:pos="4536"/>
        <w:tab w:val="clear" w:pos="9072"/>
      </w:tabs>
      <w:spacing w:line="240" w:lineRule="auto"/>
      <w:rPr>
        <w:rStyle w:val="Numerstrony"/>
        <w:rFonts w:ascii="Arial" w:hAnsi="Arial" w:cs="Arial"/>
        <w:sz w:val="20"/>
        <w:szCs w:val="20"/>
      </w:rPr>
    </w:pPr>
  </w:p>
  <w:sdt>
    <w:sdtPr>
      <w:rPr>
        <w:rFonts w:ascii="Calibri" w:eastAsia="Calibri" w:hAnsi="Calibri"/>
        <w:sz w:val="18"/>
        <w:szCs w:val="18"/>
      </w:rPr>
      <w:id w:val="1082728203"/>
      <w:docPartObj>
        <w:docPartGallery w:val="Page Numbers (Bottom of Page)"/>
        <w:docPartUnique/>
      </w:docPartObj>
    </w:sdtPr>
    <w:sdtEndPr/>
    <w:sdtContent>
      <w:sdt>
        <w:sdtPr>
          <w:rPr>
            <w:rFonts w:ascii="Calibri" w:eastAsia="Calibri" w:hAnsi="Calibri"/>
            <w:sz w:val="18"/>
            <w:szCs w:val="18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67696EE" w14:textId="77777777" w:rsidR="008134C0" w:rsidRPr="008134C0" w:rsidRDefault="008134C0" w:rsidP="008134C0">
            <w:pPr>
              <w:tabs>
                <w:tab w:val="center" w:pos="4536"/>
                <w:tab w:val="right" w:pos="9072"/>
              </w:tabs>
              <w:jc w:val="right"/>
              <w:rPr>
                <w:rFonts w:ascii="Calibri" w:eastAsia="Calibri" w:hAnsi="Calibri"/>
                <w:sz w:val="18"/>
                <w:szCs w:val="18"/>
              </w:rPr>
            </w:pPr>
            <w:r w:rsidRPr="008134C0">
              <w:rPr>
                <w:rFonts w:ascii="Calibri" w:eastAsia="Calibri" w:hAnsi="Calibri"/>
                <w:sz w:val="18"/>
                <w:szCs w:val="18"/>
              </w:rPr>
              <w:t xml:space="preserve">strona </w:t>
            </w:r>
            <w:r w:rsidRPr="008134C0">
              <w:rPr>
                <w:rFonts w:ascii="Calibri" w:eastAsia="Calibri" w:hAnsi="Calibri"/>
                <w:b/>
                <w:bCs/>
                <w:sz w:val="18"/>
                <w:szCs w:val="18"/>
              </w:rPr>
              <w:fldChar w:fldCharType="begin"/>
            </w:r>
            <w:r w:rsidRPr="008134C0">
              <w:rPr>
                <w:rFonts w:ascii="Calibri" w:eastAsia="Calibri" w:hAnsi="Calibri"/>
                <w:b/>
                <w:bCs/>
                <w:sz w:val="18"/>
                <w:szCs w:val="18"/>
              </w:rPr>
              <w:instrText>PAGE</w:instrText>
            </w:r>
            <w:r w:rsidRPr="008134C0">
              <w:rPr>
                <w:rFonts w:ascii="Calibri" w:eastAsia="Calibri" w:hAnsi="Calibri"/>
                <w:b/>
                <w:bCs/>
                <w:sz w:val="18"/>
                <w:szCs w:val="18"/>
              </w:rPr>
              <w:fldChar w:fldCharType="separate"/>
            </w:r>
            <w:r w:rsidRPr="008134C0">
              <w:rPr>
                <w:rFonts w:ascii="Calibri" w:eastAsia="Calibri" w:hAnsi="Calibri"/>
                <w:b/>
                <w:bCs/>
                <w:sz w:val="18"/>
                <w:szCs w:val="18"/>
              </w:rPr>
              <w:t>1</w:t>
            </w:r>
            <w:r w:rsidRPr="008134C0">
              <w:rPr>
                <w:rFonts w:ascii="Calibri" w:eastAsia="Calibri" w:hAnsi="Calibri"/>
                <w:b/>
                <w:bCs/>
                <w:sz w:val="18"/>
                <w:szCs w:val="18"/>
              </w:rPr>
              <w:fldChar w:fldCharType="end"/>
            </w:r>
            <w:r w:rsidRPr="008134C0">
              <w:rPr>
                <w:rFonts w:ascii="Calibri" w:eastAsia="Calibri" w:hAnsi="Calibri"/>
                <w:sz w:val="18"/>
                <w:szCs w:val="18"/>
              </w:rPr>
              <w:t xml:space="preserve"> z </w:t>
            </w:r>
            <w:r w:rsidRPr="008134C0">
              <w:rPr>
                <w:rFonts w:ascii="Calibri" w:eastAsia="Calibri" w:hAnsi="Calibri"/>
                <w:b/>
                <w:bCs/>
                <w:sz w:val="18"/>
                <w:szCs w:val="18"/>
              </w:rPr>
              <w:fldChar w:fldCharType="begin"/>
            </w:r>
            <w:r w:rsidRPr="008134C0">
              <w:rPr>
                <w:rFonts w:ascii="Calibri" w:eastAsia="Calibri" w:hAnsi="Calibri"/>
                <w:b/>
                <w:bCs/>
                <w:sz w:val="18"/>
                <w:szCs w:val="18"/>
              </w:rPr>
              <w:instrText>NUMPAGES</w:instrText>
            </w:r>
            <w:r w:rsidRPr="008134C0">
              <w:rPr>
                <w:rFonts w:ascii="Calibri" w:eastAsia="Calibri" w:hAnsi="Calibri"/>
                <w:b/>
                <w:bCs/>
                <w:sz w:val="18"/>
                <w:szCs w:val="18"/>
              </w:rPr>
              <w:fldChar w:fldCharType="separate"/>
            </w:r>
            <w:r w:rsidRPr="008134C0">
              <w:rPr>
                <w:rFonts w:ascii="Calibri" w:eastAsia="Calibri" w:hAnsi="Calibri"/>
                <w:b/>
                <w:bCs/>
                <w:sz w:val="18"/>
                <w:szCs w:val="18"/>
              </w:rPr>
              <w:t>2</w:t>
            </w:r>
            <w:r w:rsidRPr="008134C0">
              <w:rPr>
                <w:rFonts w:ascii="Calibri" w:eastAsia="Calibri" w:hAnsi="Calibri"/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  <w:p w14:paraId="7E88EC31" w14:textId="77777777" w:rsidR="008134C0" w:rsidRPr="008134C0" w:rsidRDefault="008134C0" w:rsidP="008134C0">
    <w:pPr>
      <w:widowControl w:val="0"/>
      <w:jc w:val="center"/>
      <w:rPr>
        <w:rFonts w:ascii="Arial" w:hAnsi="Arial" w:cs="Arial"/>
        <w:i/>
        <w:sz w:val="18"/>
        <w:szCs w:val="18"/>
      </w:rPr>
    </w:pPr>
    <w:r w:rsidRPr="008134C0">
      <w:rPr>
        <w:rFonts w:ascii="Arial" w:hAnsi="Arial" w:cs="Arial"/>
        <w:i/>
        <w:sz w:val="18"/>
        <w:szCs w:val="18"/>
      </w:rPr>
      <w:t>Województwo Mazowieckie - Ośrodek Edukacji Informatycznej i Zastosowań Komputerów w Warszawie</w:t>
    </w:r>
  </w:p>
  <w:p w14:paraId="65DA1BCB" w14:textId="722D47A3" w:rsidR="008134C0" w:rsidRPr="008134C0" w:rsidRDefault="008134C0" w:rsidP="008134C0">
    <w:pPr>
      <w:widowControl w:val="0"/>
      <w:jc w:val="center"/>
      <w:rPr>
        <w:rFonts w:ascii="Arial" w:hAnsi="Arial" w:cs="Arial"/>
        <w:i/>
        <w:sz w:val="18"/>
        <w:szCs w:val="18"/>
      </w:rPr>
    </w:pPr>
    <w:r w:rsidRPr="008134C0">
      <w:rPr>
        <w:rFonts w:ascii="Arial" w:hAnsi="Arial" w:cs="Arial"/>
        <w:i/>
        <w:sz w:val="18"/>
        <w:szCs w:val="18"/>
      </w:rPr>
      <w:t>(SYGNATURA POSTĘPOWANIA – DO.260.</w:t>
    </w:r>
    <w:r w:rsidR="00570FD9">
      <w:rPr>
        <w:rFonts w:ascii="Arial" w:hAnsi="Arial" w:cs="Arial"/>
        <w:i/>
        <w:sz w:val="18"/>
        <w:szCs w:val="18"/>
      </w:rPr>
      <w:t>106</w:t>
    </w:r>
    <w:r w:rsidRPr="008134C0">
      <w:rPr>
        <w:rFonts w:ascii="Arial" w:hAnsi="Arial" w:cs="Arial"/>
        <w:i/>
        <w:sz w:val="18"/>
        <w:szCs w:val="18"/>
      </w:rPr>
      <w:t>.2024)</w:t>
    </w:r>
  </w:p>
  <w:p w14:paraId="4ADD1DBD" w14:textId="4D47DCC3" w:rsidR="008134C0" w:rsidRPr="008134C0" w:rsidRDefault="008134C0" w:rsidP="008134C0">
    <w:pPr>
      <w:widowControl w:val="0"/>
      <w:tabs>
        <w:tab w:val="center" w:pos="4621"/>
        <w:tab w:val="right" w:pos="9242"/>
      </w:tabs>
      <w:rPr>
        <w:rFonts w:ascii="Arial" w:hAnsi="Arial" w:cs="Arial"/>
        <w:i/>
        <w:sz w:val="18"/>
        <w:szCs w:val="18"/>
      </w:rPr>
    </w:pPr>
    <w:r>
      <w:rPr>
        <w:rFonts w:ascii="Arial" w:hAnsi="Arial" w:cs="Arial"/>
        <w:i/>
        <w:sz w:val="18"/>
        <w:szCs w:val="18"/>
      </w:rPr>
      <w:tab/>
    </w:r>
  </w:p>
  <w:p w14:paraId="607F788F" w14:textId="293279E3" w:rsidR="004F0326" w:rsidRPr="008B560B" w:rsidRDefault="004F0326" w:rsidP="008134C0">
    <w:pPr>
      <w:widowControl w:val="0"/>
      <w:jc w:val="center"/>
      <w:rPr>
        <w:rFonts w:ascii="Arial" w:hAnsi="Arial" w:cs="Arial"/>
        <w:i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120D663" w14:textId="77777777" w:rsidR="002E4482" w:rsidRDefault="002E4482">
      <w:r>
        <w:separator/>
      </w:r>
    </w:p>
  </w:footnote>
  <w:footnote w:type="continuationSeparator" w:id="0">
    <w:p w14:paraId="4E6FA1C0" w14:textId="77777777" w:rsidR="002E4482" w:rsidRDefault="002E4482">
      <w:r>
        <w:continuationSeparator/>
      </w:r>
    </w:p>
  </w:footnote>
  <w:footnote w:id="1">
    <w:p w14:paraId="12D004AB" w14:textId="4C8322DE" w:rsidR="00F64F23" w:rsidRDefault="00F64F23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F64F23">
        <w:rPr>
          <w:rFonts w:ascii="Arial" w:eastAsia="Calibri" w:hAnsi="Arial" w:cs="Arial"/>
          <w:i/>
          <w:sz w:val="18"/>
          <w:szCs w:val="18"/>
          <w:lang w:eastAsia="en-US"/>
        </w:rPr>
        <w:t xml:space="preserve">Należy złożyć w </w:t>
      </w:r>
      <w:r w:rsidRPr="00F64F23">
        <w:rPr>
          <w:rFonts w:ascii="Arial" w:eastAsia="Calibri" w:hAnsi="Arial" w:cs="Arial"/>
          <w:bCs/>
          <w:i/>
          <w:iCs/>
          <w:sz w:val="18"/>
          <w:szCs w:val="18"/>
          <w:lang w:eastAsia="en-US"/>
        </w:rPr>
        <w:t>formie elektronicznej tj. podpisane  kwalifikowanym podpisem elektronicznym lub w postaci elektronicznej opatrzonej podpisem zaufanym lub podpisem osobistym przez osobę uprawnioną</w:t>
      </w:r>
    </w:p>
  </w:footnote>
  <w:footnote w:id="2">
    <w:p w14:paraId="7394D68D" w14:textId="250F9364" w:rsidR="00C70260" w:rsidRPr="009630CC" w:rsidRDefault="00C70260" w:rsidP="009630CC">
      <w:pPr>
        <w:rPr>
          <w:rFonts w:ascii="Arial" w:eastAsia="Calibri" w:hAnsi="Arial" w:cs="Arial"/>
          <w:i/>
          <w:sz w:val="18"/>
          <w:szCs w:val="18"/>
        </w:rPr>
      </w:pPr>
      <w:r w:rsidRPr="00F64F23">
        <w:rPr>
          <w:rStyle w:val="Odwoanieprzypisudolnego"/>
          <w:rFonts w:ascii="Arial" w:hAnsi="Arial" w:cs="Arial"/>
          <w:i/>
          <w:sz w:val="18"/>
          <w:szCs w:val="18"/>
        </w:rPr>
        <w:footnoteRef/>
      </w:r>
      <w:r w:rsidRPr="00F64F23">
        <w:rPr>
          <w:rFonts w:ascii="Arial" w:hAnsi="Arial" w:cs="Arial"/>
          <w:i/>
          <w:sz w:val="18"/>
          <w:szCs w:val="18"/>
        </w:rPr>
        <w:t xml:space="preserve"> </w:t>
      </w:r>
      <w:r w:rsidRPr="00F64F23">
        <w:rPr>
          <w:rFonts w:ascii="Arial" w:eastAsia="Calibri" w:hAnsi="Arial" w:cs="Arial"/>
          <w:i/>
          <w:sz w:val="18"/>
          <w:szCs w:val="18"/>
          <w:lang w:eastAsia="pl-PL" w:bidi="pl-PL"/>
        </w:rPr>
        <w:t xml:space="preserve">W przypadku niezaznaczenia żadnej z opcji </w:t>
      </w:r>
      <w:r w:rsidRPr="00F64F23">
        <w:rPr>
          <w:rFonts w:ascii="Arial" w:eastAsia="Calibri" w:hAnsi="Arial" w:cs="Arial"/>
          <w:i/>
          <w:sz w:val="18"/>
          <w:szCs w:val="18"/>
        </w:rPr>
        <w:t>lub zaznaczenia więcej niż jednej opcji</w:t>
      </w:r>
      <w:r w:rsidRPr="00F64F23">
        <w:rPr>
          <w:rFonts w:ascii="Arial" w:eastAsia="Calibri" w:hAnsi="Arial" w:cs="Arial"/>
          <w:i/>
          <w:sz w:val="18"/>
          <w:szCs w:val="18"/>
          <w:lang w:eastAsia="pl-PL" w:bidi="pl-PL"/>
        </w:rPr>
        <w:t xml:space="preserve"> Zamawiający uzna minimalny okres gwarancji równy </w:t>
      </w:r>
      <w:r w:rsidR="00570FD9">
        <w:rPr>
          <w:rFonts w:ascii="Arial" w:eastAsia="Calibri" w:hAnsi="Arial" w:cs="Arial"/>
          <w:i/>
          <w:sz w:val="18"/>
          <w:szCs w:val="18"/>
          <w:lang w:eastAsia="pl-PL" w:bidi="pl-PL"/>
        </w:rPr>
        <w:t>60 miesięcy</w:t>
      </w:r>
    </w:p>
  </w:footnote>
  <w:footnote w:id="3">
    <w:p w14:paraId="1D1C9C5C" w14:textId="71A52194" w:rsidR="00581190" w:rsidRPr="00F64F23" w:rsidRDefault="00581190" w:rsidP="00F64F23">
      <w:pPr>
        <w:rPr>
          <w:rFonts w:ascii="Arial" w:eastAsia="Calibri" w:hAnsi="Arial" w:cs="Arial"/>
          <w:i/>
          <w:sz w:val="18"/>
          <w:szCs w:val="18"/>
        </w:rPr>
      </w:pPr>
      <w:r w:rsidRPr="00F64F23">
        <w:rPr>
          <w:rStyle w:val="Odwoanieprzypisudolnego"/>
          <w:rFonts w:ascii="Arial" w:hAnsi="Arial" w:cs="Arial"/>
          <w:i/>
          <w:sz w:val="18"/>
          <w:szCs w:val="18"/>
        </w:rPr>
        <w:footnoteRef/>
      </w:r>
      <w:r w:rsidRPr="00F64F23">
        <w:rPr>
          <w:rFonts w:ascii="Arial" w:hAnsi="Arial" w:cs="Arial"/>
          <w:i/>
          <w:sz w:val="18"/>
          <w:szCs w:val="18"/>
        </w:rPr>
        <w:t xml:space="preserve"> </w:t>
      </w:r>
      <w:r w:rsidRPr="00F64F23">
        <w:rPr>
          <w:rFonts w:ascii="Arial" w:eastAsia="Calibri" w:hAnsi="Arial" w:cs="Arial"/>
          <w:i/>
          <w:sz w:val="18"/>
          <w:szCs w:val="18"/>
          <w:lang w:eastAsia="pl-PL" w:bidi="pl-PL"/>
        </w:rPr>
        <w:t xml:space="preserve">W przypadku niezaznaczenia żadnej z opcji </w:t>
      </w:r>
      <w:r w:rsidRPr="00F64F23">
        <w:rPr>
          <w:rFonts w:ascii="Arial" w:eastAsia="Calibri" w:hAnsi="Arial" w:cs="Arial"/>
          <w:i/>
          <w:sz w:val="18"/>
          <w:szCs w:val="18"/>
        </w:rPr>
        <w:t>lub zaznaczenia więcej niż jednej opcji</w:t>
      </w:r>
      <w:r w:rsidRPr="00F64F23">
        <w:rPr>
          <w:rFonts w:ascii="Arial" w:eastAsia="Calibri" w:hAnsi="Arial" w:cs="Arial"/>
          <w:i/>
          <w:sz w:val="18"/>
          <w:szCs w:val="18"/>
          <w:lang w:eastAsia="pl-PL" w:bidi="pl-PL"/>
        </w:rPr>
        <w:t xml:space="preserve"> Zamawiający uzna termin realizacji zamówienia </w:t>
      </w:r>
      <w:r w:rsidR="00007B0C">
        <w:rPr>
          <w:rFonts w:ascii="Arial" w:eastAsia="Calibri" w:hAnsi="Arial" w:cs="Arial"/>
          <w:i/>
          <w:sz w:val="18"/>
          <w:szCs w:val="18"/>
          <w:lang w:eastAsia="pl-PL" w:bidi="pl-PL"/>
        </w:rPr>
        <w:t>35</w:t>
      </w:r>
      <w:r w:rsidRPr="00F64F23">
        <w:rPr>
          <w:rFonts w:ascii="Arial" w:eastAsia="Calibri" w:hAnsi="Arial" w:cs="Arial"/>
          <w:i/>
          <w:sz w:val="18"/>
          <w:szCs w:val="18"/>
          <w:lang w:eastAsia="pl-PL" w:bidi="pl-PL"/>
        </w:rPr>
        <w:t xml:space="preserve"> dni</w:t>
      </w:r>
    </w:p>
  </w:footnote>
  <w:footnote w:id="4">
    <w:p w14:paraId="0C5D6706" w14:textId="68133BA1" w:rsidR="00971A6A" w:rsidRDefault="00971A6A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971A6A">
        <w:rPr>
          <w:rFonts w:ascii="Arial" w:hAnsi="Arial" w:cs="Arial"/>
          <w:i/>
          <w:iCs/>
          <w:sz w:val="18"/>
          <w:szCs w:val="18"/>
        </w:rPr>
        <w:t>dotyczy Wykonawców, którzy wnieśli wadium w formie pieniądza</w:t>
      </w:r>
    </w:p>
  </w:footnote>
  <w:footnote w:id="5">
    <w:p w14:paraId="5CA1BC11" w14:textId="375FC0BB" w:rsidR="000735BE" w:rsidRPr="00D972E3" w:rsidRDefault="000735BE" w:rsidP="00D972E3">
      <w:pPr>
        <w:pStyle w:val="Tekstprzypisudolnego"/>
        <w:jc w:val="both"/>
        <w:rPr>
          <w:rFonts w:ascii="Arial" w:hAnsi="Arial" w:cs="Arial"/>
          <w:i/>
          <w:sz w:val="18"/>
          <w:szCs w:val="18"/>
        </w:rPr>
      </w:pPr>
      <w:r w:rsidRPr="00D972E3">
        <w:rPr>
          <w:rStyle w:val="Odwoanieprzypisudolnego"/>
          <w:rFonts w:ascii="Arial" w:hAnsi="Arial" w:cs="Arial"/>
          <w:i/>
          <w:sz w:val="18"/>
          <w:szCs w:val="18"/>
        </w:rPr>
        <w:footnoteRef/>
      </w:r>
      <w:r w:rsidRPr="00D972E3">
        <w:rPr>
          <w:rFonts w:ascii="Arial" w:hAnsi="Arial" w:cs="Arial"/>
          <w:i/>
          <w:sz w:val="18"/>
          <w:szCs w:val="18"/>
        </w:rPr>
        <w:t xml:space="preserve"> 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</w:footnote>
  <w:footnote w:id="6">
    <w:p w14:paraId="75F8B1F6" w14:textId="53251971" w:rsidR="00D972E3" w:rsidRPr="00D972E3" w:rsidRDefault="00D972E3" w:rsidP="00D972E3">
      <w:pPr>
        <w:jc w:val="both"/>
        <w:rPr>
          <w:rFonts w:ascii="Arial" w:hAnsi="Arial" w:cs="Arial"/>
          <w:sz w:val="18"/>
          <w:szCs w:val="18"/>
        </w:rPr>
      </w:pPr>
      <w:r>
        <w:rPr>
          <w:rStyle w:val="Odwoanieprzypisudolnego"/>
        </w:rPr>
        <w:footnoteRef/>
      </w:r>
      <w:r>
        <w:t xml:space="preserve"> </w:t>
      </w:r>
      <w:r w:rsidRPr="006E7EEE">
        <w:rPr>
          <w:rFonts w:ascii="Arial" w:hAnsi="Arial" w:cs="Arial"/>
          <w:i/>
          <w:sz w:val="18"/>
          <w:szCs w:val="18"/>
        </w:rPr>
        <w:t xml:space="preserve">w przypadku gdy Wykonawca składa ofertę, której wybór spowodowałby powstanie u Zamawiającego obowiązku podatkowego zgodnie z  przepisami o podatku od towarów i usług, Wykonawca, składając ofertę, zamiast w/w oświadczenia, składa oświadczenie, w którym informuje zamawiającego, że wybór jego oferty będzie prowadzić do powstania u Zamawiającego obowiązku podatkowego (co oznacza, iż to na Zamawiającym będzie spoczywał obowiązek podatkowy i konieczność odprowadzenia przez Zamawiającego odpowiedniej kwoty podatku od towarów i </w:t>
      </w:r>
      <w:r>
        <w:rPr>
          <w:rFonts w:ascii="Arial" w:hAnsi="Arial" w:cs="Arial"/>
          <w:i/>
          <w:sz w:val="18"/>
          <w:szCs w:val="18"/>
        </w:rPr>
        <w:t> </w:t>
      </w:r>
      <w:r w:rsidRPr="006E7EEE">
        <w:rPr>
          <w:rFonts w:ascii="Arial" w:hAnsi="Arial" w:cs="Arial"/>
          <w:i/>
          <w:sz w:val="18"/>
          <w:szCs w:val="18"/>
        </w:rPr>
        <w:t>usług, tzn. VAT do Urzędu Skarbowego), wskazując jednocześnie nazwę (rodzaj) towaru lub usługi, których dostawa lub świadczenie będzie prowadzić do jego powstania, oraz wskazując ich wartość bez kwoty podatku.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b w:val="0"/>
        <w:i w:val="0"/>
      </w:rPr>
    </w:lvl>
  </w:abstractNum>
  <w:abstractNum w:abstractNumId="1" w15:restartNumberingAfterBreak="0">
    <w:nsid w:val="00000003"/>
    <w:multiLevelType w:val="singleLevel"/>
    <w:tmpl w:val="00000003"/>
    <w:name w:val="WW8Num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2" w15:restartNumberingAfterBreak="0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05"/>
    <w:multiLevelType w:val="multi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0000006"/>
    <w:multiLevelType w:val="multi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 w15:restartNumberingAfterBreak="0">
    <w:nsid w:val="00000009"/>
    <w:multiLevelType w:val="multi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 w15:restartNumberingAfterBreak="0">
    <w:nsid w:val="0000000A"/>
    <w:multiLevelType w:val="multilevel"/>
    <w:tmpl w:val="0000000A"/>
    <w:name w:val="WW8Num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 w15:restartNumberingAfterBreak="0">
    <w:nsid w:val="0000000B"/>
    <w:multiLevelType w:val="multilevel"/>
    <w:tmpl w:val="0000000B"/>
    <w:name w:val="WW8Num1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9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 w15:restartNumberingAfterBreak="0">
    <w:nsid w:val="0000000D"/>
    <w:multiLevelType w:val="multilevel"/>
    <w:tmpl w:val="0000000D"/>
    <w:name w:val="WW8Num1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1" w15:restartNumberingAfterBreak="0">
    <w:nsid w:val="0000000E"/>
    <w:multiLevelType w:val="multilevel"/>
    <w:tmpl w:val="0000000E"/>
    <w:name w:val="WW8Num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2" w15:restartNumberingAfterBreak="0">
    <w:nsid w:val="0000000F"/>
    <w:multiLevelType w:val="multilevel"/>
    <w:tmpl w:val="0000000F"/>
    <w:name w:val="WW8Num1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 w15:restartNumberingAfterBreak="0">
    <w:nsid w:val="00000010"/>
    <w:multiLevelType w:val="multilevel"/>
    <w:tmpl w:val="00000010"/>
    <w:name w:val="WW8Num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4" w15:restartNumberingAfterBreak="0">
    <w:nsid w:val="00000011"/>
    <w:multiLevelType w:val="multilevel"/>
    <w:tmpl w:val="00000011"/>
    <w:name w:val="WW8Num17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5" w15:restartNumberingAfterBreak="0">
    <w:nsid w:val="00000012"/>
    <w:multiLevelType w:val="multilevel"/>
    <w:tmpl w:val="00000012"/>
    <w:name w:val="WW8Num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6" w15:restartNumberingAfterBreak="0">
    <w:nsid w:val="00000013"/>
    <w:multiLevelType w:val="multilevel"/>
    <w:tmpl w:val="00000013"/>
    <w:name w:val="WW8Num1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7" w15:restartNumberingAfterBreak="0">
    <w:nsid w:val="00000014"/>
    <w:multiLevelType w:val="multilevel"/>
    <w:tmpl w:val="00000014"/>
    <w:name w:val="WW8Num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8" w15:restartNumberingAfterBreak="0">
    <w:nsid w:val="00000015"/>
    <w:multiLevelType w:val="multilevel"/>
    <w:tmpl w:val="00000015"/>
    <w:name w:val="WW8Num73"/>
    <w:lvl w:ilvl="0">
      <w:start w:val="1"/>
      <w:numFmt w:val="decimal"/>
      <w:lvlText w:val="%1."/>
      <w:lvlJc w:val="left"/>
      <w:pPr>
        <w:tabs>
          <w:tab w:val="num" w:pos="1080"/>
        </w:tabs>
        <w:ind w:left="1080" w:firstLine="0"/>
      </w:pPr>
      <w:rPr>
        <w:sz w:val="22"/>
        <w:szCs w:val="22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sz w:val="20"/>
        <w:szCs w:val="20"/>
      </w:rPr>
    </w:lvl>
    <w:lvl w:ilvl="2">
      <w:start w:val="2"/>
      <w:numFmt w:val="decimal"/>
      <w:lvlText w:val="%3."/>
      <w:lvlJc w:val="left"/>
      <w:pPr>
        <w:tabs>
          <w:tab w:val="num" w:pos="2340"/>
        </w:tabs>
        <w:ind w:left="2340" w:hanging="360"/>
      </w:pPr>
      <w:rPr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0000016"/>
    <w:multiLevelType w:val="multilevel"/>
    <w:tmpl w:val="00000016"/>
    <w:name w:val="WW8Num24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/>
        <w:b w:val="0"/>
        <w:bCs w:val="0"/>
        <w:i w:val="0"/>
        <w:iCs w:val="0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/>
        <w:b w:val="0"/>
        <w:bCs w:val="0"/>
        <w:i w:val="0"/>
        <w:iCs w:val="0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/>
        <w:b w:val="0"/>
        <w:bCs w:val="0"/>
        <w:i w:val="0"/>
        <w:iCs w:val="0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/>
        <w:b w:val="0"/>
        <w:bCs w:val="0"/>
        <w:i w:val="0"/>
        <w:iCs w:val="0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/>
        <w:b w:val="0"/>
        <w:bCs w:val="0"/>
        <w:i w:val="0"/>
        <w:iCs w:val="0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/>
        <w:b w:val="0"/>
        <w:bCs w:val="0"/>
        <w:i w:val="0"/>
        <w:iCs w:val="0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/>
        <w:b w:val="0"/>
        <w:bCs w:val="0"/>
        <w:i w:val="0"/>
        <w:iCs w:val="0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/>
        <w:b w:val="0"/>
        <w:bCs w:val="0"/>
        <w:i w:val="0"/>
        <w:iCs w:val="0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/>
        <w:b w:val="0"/>
        <w:bCs w:val="0"/>
        <w:i w:val="0"/>
        <w:iCs w:val="0"/>
      </w:rPr>
    </w:lvl>
  </w:abstractNum>
  <w:abstractNum w:abstractNumId="20" w15:restartNumberingAfterBreak="0">
    <w:nsid w:val="00000017"/>
    <w:multiLevelType w:val="multilevel"/>
    <w:tmpl w:val="852AFCA6"/>
    <w:name w:val="WW8Num81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1">
      <w:start w:val="7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b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00000019"/>
    <w:multiLevelType w:val="multilevel"/>
    <w:tmpl w:val="00000019"/>
    <w:name w:val="WW8Num2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2" w15:restartNumberingAfterBreak="0">
    <w:nsid w:val="0000001A"/>
    <w:multiLevelType w:val="multilevel"/>
    <w:tmpl w:val="0000001A"/>
    <w:name w:val="WW8Num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3" w15:restartNumberingAfterBreak="0">
    <w:nsid w:val="0000001B"/>
    <w:multiLevelType w:val="multilevel"/>
    <w:tmpl w:val="0000001B"/>
    <w:name w:val="WW8Num27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4" w15:restartNumberingAfterBreak="0">
    <w:nsid w:val="0000001C"/>
    <w:multiLevelType w:val="multilevel"/>
    <w:tmpl w:val="0000001C"/>
    <w:name w:val="WW8Num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5" w15:restartNumberingAfterBreak="0">
    <w:nsid w:val="0000001D"/>
    <w:multiLevelType w:val="singleLevel"/>
    <w:tmpl w:val="0000001D"/>
    <w:name w:val="WW8Num97"/>
    <w:lvl w:ilvl="0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</w:lvl>
  </w:abstractNum>
  <w:abstractNum w:abstractNumId="26" w15:restartNumberingAfterBreak="0">
    <w:nsid w:val="0000001E"/>
    <w:multiLevelType w:val="multilevel"/>
    <w:tmpl w:val="0000001E"/>
    <w:name w:val="WW8Num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7" w15:restartNumberingAfterBreak="0">
    <w:nsid w:val="00000020"/>
    <w:multiLevelType w:val="singleLevel"/>
    <w:tmpl w:val="00000020"/>
    <w:name w:val="WW8Num108"/>
    <w:lvl w:ilvl="0">
      <w:start w:val="1"/>
      <w:numFmt w:val="decimal"/>
      <w:lvlText w:val="%1."/>
      <w:lvlJc w:val="left"/>
      <w:pPr>
        <w:tabs>
          <w:tab w:val="num" w:pos="1484"/>
        </w:tabs>
        <w:ind w:left="1484" w:hanging="284"/>
      </w:pPr>
      <w:rPr>
        <w:color w:val="000000"/>
      </w:rPr>
    </w:lvl>
  </w:abstractNum>
  <w:abstractNum w:abstractNumId="28" w15:restartNumberingAfterBreak="0">
    <w:nsid w:val="00000021"/>
    <w:multiLevelType w:val="singleLevel"/>
    <w:tmpl w:val="00000021"/>
    <w:name w:val="WW8Num1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9" w15:restartNumberingAfterBreak="0">
    <w:nsid w:val="037E275B"/>
    <w:multiLevelType w:val="hybridMultilevel"/>
    <w:tmpl w:val="D69A80A0"/>
    <w:lvl w:ilvl="0" w:tplc="04150017">
      <w:start w:val="1"/>
      <w:numFmt w:val="lowerLetter"/>
      <w:lvlText w:val="%1)"/>
      <w:lvlJc w:val="left"/>
      <w:pPr>
        <w:ind w:left="1117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30" w15:restartNumberingAfterBreak="0">
    <w:nsid w:val="0BCB2F4D"/>
    <w:multiLevelType w:val="hybridMultilevel"/>
    <w:tmpl w:val="D8A4A626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1" w15:restartNumberingAfterBreak="0">
    <w:nsid w:val="0F777D89"/>
    <w:multiLevelType w:val="hybridMultilevel"/>
    <w:tmpl w:val="D69A80A0"/>
    <w:lvl w:ilvl="0" w:tplc="04150017">
      <w:start w:val="1"/>
      <w:numFmt w:val="lowerLetter"/>
      <w:lvlText w:val="%1)"/>
      <w:lvlJc w:val="left"/>
      <w:pPr>
        <w:ind w:left="1117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32" w15:restartNumberingAfterBreak="0">
    <w:nsid w:val="17FA7BE3"/>
    <w:multiLevelType w:val="hybridMultilevel"/>
    <w:tmpl w:val="1F3A7D40"/>
    <w:lvl w:ilvl="0" w:tplc="0415000B">
      <w:start w:val="1"/>
      <w:numFmt w:val="bullet"/>
      <w:lvlText w:val=""/>
      <w:lvlJc w:val="left"/>
      <w:pPr>
        <w:ind w:left="111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33" w15:restartNumberingAfterBreak="0">
    <w:nsid w:val="1A3764E0"/>
    <w:multiLevelType w:val="hybridMultilevel"/>
    <w:tmpl w:val="D69A80A0"/>
    <w:lvl w:ilvl="0" w:tplc="04150017">
      <w:start w:val="1"/>
      <w:numFmt w:val="lowerLetter"/>
      <w:lvlText w:val="%1)"/>
      <w:lvlJc w:val="left"/>
      <w:pPr>
        <w:ind w:left="1117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34" w15:restartNumberingAfterBreak="0">
    <w:nsid w:val="2214104B"/>
    <w:multiLevelType w:val="hybridMultilevel"/>
    <w:tmpl w:val="0B16AF54"/>
    <w:lvl w:ilvl="0" w:tplc="0415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227A5B9B"/>
    <w:multiLevelType w:val="hybridMultilevel"/>
    <w:tmpl w:val="B95801FC"/>
    <w:lvl w:ilvl="0" w:tplc="3AF2BD7E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298F1F81"/>
    <w:multiLevelType w:val="hybridMultilevel"/>
    <w:tmpl w:val="D69A80A0"/>
    <w:lvl w:ilvl="0" w:tplc="04150017">
      <w:start w:val="1"/>
      <w:numFmt w:val="lowerLetter"/>
      <w:lvlText w:val="%1)"/>
      <w:lvlJc w:val="left"/>
      <w:pPr>
        <w:ind w:left="1117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37" w15:restartNumberingAfterBreak="0">
    <w:nsid w:val="2D9B57C0"/>
    <w:multiLevelType w:val="hybridMultilevel"/>
    <w:tmpl w:val="33A23336"/>
    <w:lvl w:ilvl="0" w:tplc="7558393E">
      <w:start w:val="1"/>
      <w:numFmt w:val="bullet"/>
      <w:lvlText w:val="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30433974"/>
    <w:multiLevelType w:val="hybridMultilevel"/>
    <w:tmpl w:val="5ECE8A06"/>
    <w:lvl w:ilvl="0" w:tplc="7A4ACFE0">
      <w:start w:val="1"/>
      <w:numFmt w:val="decimal"/>
      <w:lvlText w:val="1.%1."/>
      <w:lvlJc w:val="left"/>
      <w:pPr>
        <w:ind w:left="720" w:hanging="360"/>
      </w:pPr>
      <w:rPr>
        <w:rFonts w:hint="default"/>
        <w:b w:val="0"/>
        <w:i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3E1C6EF3"/>
    <w:multiLevelType w:val="hybridMultilevel"/>
    <w:tmpl w:val="59BE225C"/>
    <w:lvl w:ilvl="0" w:tplc="3118B344">
      <w:start w:val="1"/>
      <w:numFmt w:val="decimal"/>
      <w:lvlText w:val="%1)"/>
      <w:lvlJc w:val="left"/>
      <w:pPr>
        <w:ind w:left="1222" w:hanging="360"/>
      </w:pPr>
      <w:rPr>
        <w:rFonts w:ascii="Arial" w:hAnsi="Arial" w:cs="Arial"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40" w15:restartNumberingAfterBreak="0">
    <w:nsid w:val="47AF455F"/>
    <w:multiLevelType w:val="hybridMultilevel"/>
    <w:tmpl w:val="F956178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A665D41"/>
    <w:multiLevelType w:val="hybridMultilevel"/>
    <w:tmpl w:val="D69A80A0"/>
    <w:lvl w:ilvl="0" w:tplc="04150017">
      <w:start w:val="1"/>
      <w:numFmt w:val="lowerLetter"/>
      <w:lvlText w:val="%1)"/>
      <w:lvlJc w:val="left"/>
      <w:pPr>
        <w:ind w:left="1117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42" w15:restartNumberingAfterBreak="0">
    <w:nsid w:val="4B960FAB"/>
    <w:multiLevelType w:val="hybridMultilevel"/>
    <w:tmpl w:val="C0C02A7A"/>
    <w:lvl w:ilvl="0" w:tplc="3118B344">
      <w:start w:val="1"/>
      <w:numFmt w:val="decimal"/>
      <w:lvlText w:val="%1)"/>
      <w:lvlJc w:val="left"/>
      <w:pPr>
        <w:ind w:left="644" w:hanging="360"/>
      </w:pPr>
      <w:rPr>
        <w:rFonts w:ascii="Arial" w:hAnsi="Arial" w:cs="Arial"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3" w15:restartNumberingAfterBreak="0">
    <w:nsid w:val="4F1516AA"/>
    <w:multiLevelType w:val="hybridMultilevel"/>
    <w:tmpl w:val="A3EAD60A"/>
    <w:lvl w:ilvl="0" w:tplc="0415001B">
      <w:start w:val="1"/>
      <w:numFmt w:val="lowerRoman"/>
      <w:lvlText w:val="%1."/>
      <w:lvlJc w:val="right"/>
      <w:pPr>
        <w:ind w:left="720" w:hanging="360"/>
      </w:pPr>
    </w:lvl>
    <w:lvl w:ilvl="1" w:tplc="FD5EB486" w:tentative="1">
      <w:start w:val="1"/>
      <w:numFmt w:val="lowerLetter"/>
      <w:lvlText w:val="%2."/>
      <w:lvlJc w:val="left"/>
      <w:pPr>
        <w:ind w:left="1440" w:hanging="360"/>
      </w:pPr>
    </w:lvl>
    <w:lvl w:ilvl="2" w:tplc="E690C53C" w:tentative="1">
      <w:start w:val="1"/>
      <w:numFmt w:val="lowerRoman"/>
      <w:lvlText w:val="%3."/>
      <w:lvlJc w:val="right"/>
      <w:pPr>
        <w:ind w:left="2160" w:hanging="180"/>
      </w:pPr>
    </w:lvl>
    <w:lvl w:ilvl="3" w:tplc="294465FC" w:tentative="1">
      <w:start w:val="1"/>
      <w:numFmt w:val="decimal"/>
      <w:lvlText w:val="%4."/>
      <w:lvlJc w:val="left"/>
      <w:pPr>
        <w:ind w:left="2880" w:hanging="360"/>
      </w:pPr>
    </w:lvl>
    <w:lvl w:ilvl="4" w:tplc="DD6E8402" w:tentative="1">
      <w:start w:val="1"/>
      <w:numFmt w:val="lowerLetter"/>
      <w:lvlText w:val="%5."/>
      <w:lvlJc w:val="left"/>
      <w:pPr>
        <w:ind w:left="3600" w:hanging="360"/>
      </w:pPr>
    </w:lvl>
    <w:lvl w:ilvl="5" w:tplc="B52A97CA" w:tentative="1">
      <w:start w:val="1"/>
      <w:numFmt w:val="lowerRoman"/>
      <w:lvlText w:val="%6."/>
      <w:lvlJc w:val="right"/>
      <w:pPr>
        <w:ind w:left="4320" w:hanging="180"/>
      </w:pPr>
    </w:lvl>
    <w:lvl w:ilvl="6" w:tplc="A13CEE12" w:tentative="1">
      <w:start w:val="1"/>
      <w:numFmt w:val="decimal"/>
      <w:lvlText w:val="%7."/>
      <w:lvlJc w:val="left"/>
      <w:pPr>
        <w:ind w:left="5040" w:hanging="360"/>
      </w:pPr>
    </w:lvl>
    <w:lvl w:ilvl="7" w:tplc="DE40EC16" w:tentative="1">
      <w:start w:val="1"/>
      <w:numFmt w:val="lowerLetter"/>
      <w:lvlText w:val="%8."/>
      <w:lvlJc w:val="left"/>
      <w:pPr>
        <w:ind w:left="5760" w:hanging="360"/>
      </w:pPr>
    </w:lvl>
    <w:lvl w:ilvl="8" w:tplc="8A020E3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57534C7"/>
    <w:multiLevelType w:val="hybridMultilevel"/>
    <w:tmpl w:val="32D469F4"/>
    <w:lvl w:ilvl="0" w:tplc="04150017">
      <w:start w:val="1"/>
      <w:numFmt w:val="lowerLetter"/>
      <w:lvlText w:val="%1)"/>
      <w:lvlJc w:val="left"/>
      <w:pPr>
        <w:ind w:left="1222" w:hanging="360"/>
      </w:pPr>
      <w:rPr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45" w15:restartNumberingAfterBreak="0">
    <w:nsid w:val="59846C9F"/>
    <w:multiLevelType w:val="hybridMultilevel"/>
    <w:tmpl w:val="BA9A53AC"/>
    <w:lvl w:ilvl="0" w:tplc="0415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6" w15:restartNumberingAfterBreak="0">
    <w:nsid w:val="5ACB56B7"/>
    <w:multiLevelType w:val="singleLevel"/>
    <w:tmpl w:val="585C4952"/>
    <w:lvl w:ilvl="0">
      <w:start w:val="3"/>
      <w:numFmt w:val="decimal"/>
      <w:pStyle w:val="StylArialCzarnyWyjustowany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47" w15:restartNumberingAfterBreak="0">
    <w:nsid w:val="5CA27147"/>
    <w:multiLevelType w:val="hybridMultilevel"/>
    <w:tmpl w:val="F5C04A32"/>
    <w:lvl w:ilvl="0" w:tplc="7558393E">
      <w:start w:val="1"/>
      <w:numFmt w:val="bullet"/>
      <w:lvlText w:val="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EEA755C"/>
    <w:multiLevelType w:val="hybridMultilevel"/>
    <w:tmpl w:val="5B0C7542"/>
    <w:lvl w:ilvl="0" w:tplc="C5888AE0">
      <w:start w:val="1"/>
      <w:numFmt w:val="lowerLetter"/>
      <w:lvlText w:val="%1)"/>
      <w:lvlJc w:val="left"/>
      <w:pPr>
        <w:ind w:left="7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20" w:hanging="360"/>
      </w:pPr>
    </w:lvl>
    <w:lvl w:ilvl="2" w:tplc="0415001B" w:tentative="1">
      <w:start w:val="1"/>
      <w:numFmt w:val="lowerRoman"/>
      <w:lvlText w:val="%3."/>
      <w:lvlJc w:val="right"/>
      <w:pPr>
        <w:ind w:left="2140" w:hanging="180"/>
      </w:pPr>
    </w:lvl>
    <w:lvl w:ilvl="3" w:tplc="0415000F" w:tentative="1">
      <w:start w:val="1"/>
      <w:numFmt w:val="decimal"/>
      <w:lvlText w:val="%4."/>
      <w:lvlJc w:val="left"/>
      <w:pPr>
        <w:ind w:left="2860" w:hanging="360"/>
      </w:pPr>
    </w:lvl>
    <w:lvl w:ilvl="4" w:tplc="04150019" w:tentative="1">
      <w:start w:val="1"/>
      <w:numFmt w:val="lowerLetter"/>
      <w:lvlText w:val="%5."/>
      <w:lvlJc w:val="left"/>
      <w:pPr>
        <w:ind w:left="3580" w:hanging="360"/>
      </w:pPr>
    </w:lvl>
    <w:lvl w:ilvl="5" w:tplc="0415001B" w:tentative="1">
      <w:start w:val="1"/>
      <w:numFmt w:val="lowerRoman"/>
      <w:lvlText w:val="%6."/>
      <w:lvlJc w:val="right"/>
      <w:pPr>
        <w:ind w:left="4300" w:hanging="180"/>
      </w:pPr>
    </w:lvl>
    <w:lvl w:ilvl="6" w:tplc="0415000F" w:tentative="1">
      <w:start w:val="1"/>
      <w:numFmt w:val="decimal"/>
      <w:lvlText w:val="%7."/>
      <w:lvlJc w:val="left"/>
      <w:pPr>
        <w:ind w:left="5020" w:hanging="360"/>
      </w:pPr>
    </w:lvl>
    <w:lvl w:ilvl="7" w:tplc="04150019" w:tentative="1">
      <w:start w:val="1"/>
      <w:numFmt w:val="lowerLetter"/>
      <w:lvlText w:val="%8."/>
      <w:lvlJc w:val="left"/>
      <w:pPr>
        <w:ind w:left="5740" w:hanging="360"/>
      </w:pPr>
    </w:lvl>
    <w:lvl w:ilvl="8" w:tplc="0415001B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49" w15:restartNumberingAfterBreak="0">
    <w:nsid w:val="63DB0B20"/>
    <w:multiLevelType w:val="hybridMultilevel"/>
    <w:tmpl w:val="F2B82A84"/>
    <w:name w:val="WW8Num72"/>
    <w:lvl w:ilvl="0" w:tplc="88047AC2">
      <w:start w:val="8"/>
      <w:numFmt w:val="decimal"/>
      <w:lvlText w:val="%1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 w15:restartNumberingAfterBreak="0">
    <w:nsid w:val="666B5B03"/>
    <w:multiLevelType w:val="hybridMultilevel"/>
    <w:tmpl w:val="A7D873DE"/>
    <w:lvl w:ilvl="0" w:tplc="8EC49062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hAnsi="Arial" w:cs="Arial" w:hint="default"/>
        <w:b w:val="0"/>
        <w:i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6F206944"/>
    <w:multiLevelType w:val="hybridMultilevel"/>
    <w:tmpl w:val="5B18123E"/>
    <w:lvl w:ilvl="0" w:tplc="391C749E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hAnsi="Arial" w:cs="Arial" w:hint="default"/>
        <w:sz w:val="22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6F6B2FA2"/>
    <w:multiLevelType w:val="hybridMultilevel"/>
    <w:tmpl w:val="367CAD48"/>
    <w:lvl w:ilvl="0" w:tplc="0415000B">
      <w:start w:val="1"/>
      <w:numFmt w:val="bullet"/>
      <w:lvlText w:val=""/>
      <w:lvlJc w:val="left"/>
      <w:pPr>
        <w:ind w:left="111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53" w15:restartNumberingAfterBreak="0">
    <w:nsid w:val="6FCF35EE"/>
    <w:multiLevelType w:val="hybridMultilevel"/>
    <w:tmpl w:val="32D469F4"/>
    <w:lvl w:ilvl="0" w:tplc="04150017">
      <w:start w:val="1"/>
      <w:numFmt w:val="lowerLetter"/>
      <w:lvlText w:val="%1)"/>
      <w:lvlJc w:val="left"/>
      <w:pPr>
        <w:ind w:left="1222" w:hanging="360"/>
      </w:pPr>
      <w:rPr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4" w15:restartNumberingAfterBreak="0">
    <w:nsid w:val="72284398"/>
    <w:multiLevelType w:val="hybridMultilevel"/>
    <w:tmpl w:val="D69A80A0"/>
    <w:lvl w:ilvl="0" w:tplc="04150017">
      <w:start w:val="1"/>
      <w:numFmt w:val="lowerLetter"/>
      <w:lvlText w:val="%1)"/>
      <w:lvlJc w:val="left"/>
      <w:pPr>
        <w:ind w:left="1117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55" w15:restartNumberingAfterBreak="0">
    <w:nsid w:val="727C4511"/>
    <w:multiLevelType w:val="hybridMultilevel"/>
    <w:tmpl w:val="A9CC79EC"/>
    <w:lvl w:ilvl="0" w:tplc="7558393E">
      <w:start w:val="1"/>
      <w:numFmt w:val="bullet"/>
      <w:lvlText w:val="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72B6098C"/>
    <w:multiLevelType w:val="hybridMultilevel"/>
    <w:tmpl w:val="CF905C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761565DC"/>
    <w:multiLevelType w:val="multilevel"/>
    <w:tmpl w:val="1C9E4884"/>
    <w:name w:val="WW8Num732"/>
    <w:lvl w:ilvl="0">
      <w:start w:val="1"/>
      <w:numFmt w:val="decimal"/>
      <w:lvlText w:val="%1."/>
      <w:lvlJc w:val="left"/>
      <w:pPr>
        <w:tabs>
          <w:tab w:val="num" w:pos="1080"/>
        </w:tabs>
        <w:ind w:left="1080" w:firstLine="0"/>
      </w:pPr>
      <w:rPr>
        <w:rFonts w:hint="default"/>
        <w:sz w:val="22"/>
        <w:szCs w:val="22"/>
      </w:rPr>
    </w:lvl>
    <w:lvl w:ilvl="1">
      <w:start w:val="4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sz w:val="20"/>
        <w:szCs w:val="20"/>
      </w:rPr>
    </w:lvl>
    <w:lvl w:ilvl="2">
      <w:start w:val="5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58" w15:restartNumberingAfterBreak="0">
    <w:nsid w:val="76294933"/>
    <w:multiLevelType w:val="hybridMultilevel"/>
    <w:tmpl w:val="0C628D14"/>
    <w:lvl w:ilvl="0" w:tplc="9DAA10C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  <w:sz w:val="20"/>
        <w:szCs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765A1FD7"/>
    <w:multiLevelType w:val="hybridMultilevel"/>
    <w:tmpl w:val="D69A80A0"/>
    <w:lvl w:ilvl="0" w:tplc="04150017">
      <w:start w:val="1"/>
      <w:numFmt w:val="lowerLetter"/>
      <w:lvlText w:val="%1)"/>
      <w:lvlJc w:val="left"/>
      <w:pPr>
        <w:ind w:left="1117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60" w15:restartNumberingAfterBreak="0">
    <w:nsid w:val="77B11C7F"/>
    <w:multiLevelType w:val="hybridMultilevel"/>
    <w:tmpl w:val="116CA162"/>
    <w:lvl w:ilvl="0" w:tplc="DE6086FE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7A5F54BF"/>
    <w:multiLevelType w:val="hybridMultilevel"/>
    <w:tmpl w:val="BCC0B508"/>
    <w:lvl w:ilvl="0" w:tplc="44F2476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7F982E37"/>
    <w:multiLevelType w:val="hybridMultilevel"/>
    <w:tmpl w:val="F566CFB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619336836">
    <w:abstractNumId w:val="46"/>
  </w:num>
  <w:num w:numId="2" w16cid:durableId="1677804865">
    <w:abstractNumId w:val="61"/>
  </w:num>
  <w:num w:numId="3" w16cid:durableId="1590767795">
    <w:abstractNumId w:val="34"/>
  </w:num>
  <w:num w:numId="4" w16cid:durableId="461264402">
    <w:abstractNumId w:val="38"/>
  </w:num>
  <w:num w:numId="5" w16cid:durableId="1679582371">
    <w:abstractNumId w:val="50"/>
  </w:num>
  <w:num w:numId="6" w16cid:durableId="1482455261">
    <w:abstractNumId w:val="32"/>
  </w:num>
  <w:num w:numId="7" w16cid:durableId="1430733387">
    <w:abstractNumId w:val="5"/>
  </w:num>
  <w:num w:numId="8" w16cid:durableId="951131756">
    <w:abstractNumId w:val="58"/>
  </w:num>
  <w:num w:numId="9" w16cid:durableId="2009795366">
    <w:abstractNumId w:val="29"/>
  </w:num>
  <w:num w:numId="10" w16cid:durableId="1336305089">
    <w:abstractNumId w:val="52"/>
  </w:num>
  <w:num w:numId="11" w16cid:durableId="959458774">
    <w:abstractNumId w:val="43"/>
  </w:num>
  <w:num w:numId="12" w16cid:durableId="1979527968">
    <w:abstractNumId w:val="36"/>
  </w:num>
  <w:num w:numId="13" w16cid:durableId="801575319">
    <w:abstractNumId w:val="33"/>
  </w:num>
  <w:num w:numId="14" w16cid:durableId="1491872196">
    <w:abstractNumId w:val="59"/>
  </w:num>
  <w:num w:numId="15" w16cid:durableId="77215036">
    <w:abstractNumId w:val="31"/>
  </w:num>
  <w:num w:numId="16" w16cid:durableId="246623524">
    <w:abstractNumId w:val="41"/>
  </w:num>
  <w:num w:numId="17" w16cid:durableId="1069502761">
    <w:abstractNumId w:val="54"/>
  </w:num>
  <w:num w:numId="18" w16cid:durableId="1629358474">
    <w:abstractNumId w:val="60"/>
  </w:num>
  <w:num w:numId="19" w16cid:durableId="1175727297">
    <w:abstractNumId w:val="35"/>
  </w:num>
  <w:num w:numId="20" w16cid:durableId="1471170109">
    <w:abstractNumId w:val="40"/>
  </w:num>
  <w:num w:numId="21" w16cid:durableId="1004086817">
    <w:abstractNumId w:val="48"/>
  </w:num>
  <w:num w:numId="22" w16cid:durableId="109127257">
    <w:abstractNumId w:val="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367804174">
    <w:abstractNumId w:val="45"/>
  </w:num>
  <w:num w:numId="24" w16cid:durableId="733042226">
    <w:abstractNumId w:val="56"/>
  </w:num>
  <w:num w:numId="25" w16cid:durableId="1592622657">
    <w:abstractNumId w:val="42"/>
  </w:num>
  <w:num w:numId="26" w16cid:durableId="1703169134">
    <w:abstractNumId w:val="37"/>
  </w:num>
  <w:num w:numId="27" w16cid:durableId="1532036240">
    <w:abstractNumId w:val="62"/>
  </w:num>
  <w:num w:numId="28" w16cid:durableId="1089423156">
    <w:abstractNumId w:val="51"/>
  </w:num>
  <w:num w:numId="29" w16cid:durableId="924337616">
    <w:abstractNumId w:val="55"/>
  </w:num>
  <w:num w:numId="30" w16cid:durableId="266698205">
    <w:abstractNumId w:val="47"/>
  </w:num>
  <w:num w:numId="31" w16cid:durableId="43215274">
    <w:abstractNumId w:val="30"/>
  </w:num>
  <w:num w:numId="32" w16cid:durableId="1474954963">
    <w:abstractNumId w:val="39"/>
  </w:num>
  <w:num w:numId="33" w16cid:durableId="1910965390">
    <w:abstractNumId w:val="53"/>
  </w:num>
  <w:num w:numId="34" w16cid:durableId="877744327">
    <w:abstractNumId w:val="4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embedTrueTypeFonts/>
  <w:embedSystemFonts/>
  <w:proofState w:spelling="clean"/>
  <w:documentProtection w:edit="forms" w:enforcement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9625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D19B0"/>
    <w:rsid w:val="0000030E"/>
    <w:rsid w:val="00001015"/>
    <w:rsid w:val="00002B1D"/>
    <w:rsid w:val="000046EA"/>
    <w:rsid w:val="00005CC1"/>
    <w:rsid w:val="00005E00"/>
    <w:rsid w:val="00006354"/>
    <w:rsid w:val="00006542"/>
    <w:rsid w:val="00006F16"/>
    <w:rsid w:val="0000740A"/>
    <w:rsid w:val="00007B0C"/>
    <w:rsid w:val="0001143F"/>
    <w:rsid w:val="00011F5A"/>
    <w:rsid w:val="0001718E"/>
    <w:rsid w:val="000172F0"/>
    <w:rsid w:val="00017874"/>
    <w:rsid w:val="00017EDD"/>
    <w:rsid w:val="00020686"/>
    <w:rsid w:val="00022522"/>
    <w:rsid w:val="000228CF"/>
    <w:rsid w:val="00022B6A"/>
    <w:rsid w:val="00023544"/>
    <w:rsid w:val="000267E2"/>
    <w:rsid w:val="000268D9"/>
    <w:rsid w:val="00026A79"/>
    <w:rsid w:val="00026B49"/>
    <w:rsid w:val="00030056"/>
    <w:rsid w:val="00031448"/>
    <w:rsid w:val="000321F9"/>
    <w:rsid w:val="00033404"/>
    <w:rsid w:val="00033490"/>
    <w:rsid w:val="000345B9"/>
    <w:rsid w:val="00034819"/>
    <w:rsid w:val="0003488A"/>
    <w:rsid w:val="00034CC6"/>
    <w:rsid w:val="0003698F"/>
    <w:rsid w:val="00040573"/>
    <w:rsid w:val="00040666"/>
    <w:rsid w:val="000406AE"/>
    <w:rsid w:val="00042E0C"/>
    <w:rsid w:val="00044C05"/>
    <w:rsid w:val="00045189"/>
    <w:rsid w:val="0004660E"/>
    <w:rsid w:val="0005112A"/>
    <w:rsid w:val="00051F24"/>
    <w:rsid w:val="00052171"/>
    <w:rsid w:val="00052689"/>
    <w:rsid w:val="00054B4A"/>
    <w:rsid w:val="0005576C"/>
    <w:rsid w:val="000579C6"/>
    <w:rsid w:val="00057B9B"/>
    <w:rsid w:val="00057C86"/>
    <w:rsid w:val="00060206"/>
    <w:rsid w:val="00061315"/>
    <w:rsid w:val="000633FB"/>
    <w:rsid w:val="00063779"/>
    <w:rsid w:val="000656B9"/>
    <w:rsid w:val="0006666D"/>
    <w:rsid w:val="00066918"/>
    <w:rsid w:val="00066EBF"/>
    <w:rsid w:val="0006759C"/>
    <w:rsid w:val="000676BE"/>
    <w:rsid w:val="000700B2"/>
    <w:rsid w:val="0007107D"/>
    <w:rsid w:val="00073238"/>
    <w:rsid w:val="000735BE"/>
    <w:rsid w:val="000749B8"/>
    <w:rsid w:val="00075E70"/>
    <w:rsid w:val="00076CE6"/>
    <w:rsid w:val="000809AA"/>
    <w:rsid w:val="000815B4"/>
    <w:rsid w:val="00081ACC"/>
    <w:rsid w:val="0008205E"/>
    <w:rsid w:val="00082BBE"/>
    <w:rsid w:val="00083805"/>
    <w:rsid w:val="00084371"/>
    <w:rsid w:val="00085B8D"/>
    <w:rsid w:val="000869FB"/>
    <w:rsid w:val="00086EC1"/>
    <w:rsid w:val="00087E8A"/>
    <w:rsid w:val="00090576"/>
    <w:rsid w:val="0009061A"/>
    <w:rsid w:val="00091895"/>
    <w:rsid w:val="00091EEA"/>
    <w:rsid w:val="00092011"/>
    <w:rsid w:val="000922C1"/>
    <w:rsid w:val="000940F9"/>
    <w:rsid w:val="00094EF9"/>
    <w:rsid w:val="000952E7"/>
    <w:rsid w:val="000957AA"/>
    <w:rsid w:val="00095883"/>
    <w:rsid w:val="00097552"/>
    <w:rsid w:val="000976D1"/>
    <w:rsid w:val="000A2A72"/>
    <w:rsid w:val="000A34D8"/>
    <w:rsid w:val="000A3D4C"/>
    <w:rsid w:val="000A551E"/>
    <w:rsid w:val="000A6022"/>
    <w:rsid w:val="000A6041"/>
    <w:rsid w:val="000A6387"/>
    <w:rsid w:val="000A6C3C"/>
    <w:rsid w:val="000A6F14"/>
    <w:rsid w:val="000A74BD"/>
    <w:rsid w:val="000B038F"/>
    <w:rsid w:val="000B1428"/>
    <w:rsid w:val="000B3625"/>
    <w:rsid w:val="000B458C"/>
    <w:rsid w:val="000B45E1"/>
    <w:rsid w:val="000B5057"/>
    <w:rsid w:val="000B5400"/>
    <w:rsid w:val="000B7808"/>
    <w:rsid w:val="000C0010"/>
    <w:rsid w:val="000C01C6"/>
    <w:rsid w:val="000C1242"/>
    <w:rsid w:val="000C2F79"/>
    <w:rsid w:val="000C4705"/>
    <w:rsid w:val="000C4E2A"/>
    <w:rsid w:val="000C550E"/>
    <w:rsid w:val="000C67D6"/>
    <w:rsid w:val="000C6E5F"/>
    <w:rsid w:val="000D07F6"/>
    <w:rsid w:val="000D10A7"/>
    <w:rsid w:val="000D55D7"/>
    <w:rsid w:val="000E1466"/>
    <w:rsid w:val="000E4404"/>
    <w:rsid w:val="000E5BFD"/>
    <w:rsid w:val="000E6059"/>
    <w:rsid w:val="000E6486"/>
    <w:rsid w:val="000E7D82"/>
    <w:rsid w:val="000F0451"/>
    <w:rsid w:val="000F1A8F"/>
    <w:rsid w:val="000F1AE6"/>
    <w:rsid w:val="000F2134"/>
    <w:rsid w:val="000F48DC"/>
    <w:rsid w:val="000F5F69"/>
    <w:rsid w:val="000F6461"/>
    <w:rsid w:val="001008A2"/>
    <w:rsid w:val="00101C70"/>
    <w:rsid w:val="0010263D"/>
    <w:rsid w:val="00102A55"/>
    <w:rsid w:val="00103278"/>
    <w:rsid w:val="0010419C"/>
    <w:rsid w:val="00104812"/>
    <w:rsid w:val="001068A8"/>
    <w:rsid w:val="00106CA7"/>
    <w:rsid w:val="00107533"/>
    <w:rsid w:val="00107671"/>
    <w:rsid w:val="0010787A"/>
    <w:rsid w:val="001112F1"/>
    <w:rsid w:val="001115CB"/>
    <w:rsid w:val="00111624"/>
    <w:rsid w:val="00112076"/>
    <w:rsid w:val="00112583"/>
    <w:rsid w:val="0011269F"/>
    <w:rsid w:val="0011284D"/>
    <w:rsid w:val="00112BA1"/>
    <w:rsid w:val="00113786"/>
    <w:rsid w:val="00113A30"/>
    <w:rsid w:val="00115477"/>
    <w:rsid w:val="001167AD"/>
    <w:rsid w:val="00117B22"/>
    <w:rsid w:val="00120124"/>
    <w:rsid w:val="0012045A"/>
    <w:rsid w:val="001204C2"/>
    <w:rsid w:val="00120AAA"/>
    <w:rsid w:val="00120D05"/>
    <w:rsid w:val="00121A63"/>
    <w:rsid w:val="00121D53"/>
    <w:rsid w:val="00123A47"/>
    <w:rsid w:val="00124FF2"/>
    <w:rsid w:val="00125080"/>
    <w:rsid w:val="001263E2"/>
    <w:rsid w:val="0013004C"/>
    <w:rsid w:val="00131E8E"/>
    <w:rsid w:val="00133419"/>
    <w:rsid w:val="001334B0"/>
    <w:rsid w:val="00133E8D"/>
    <w:rsid w:val="00133FD2"/>
    <w:rsid w:val="00134DC6"/>
    <w:rsid w:val="00134E74"/>
    <w:rsid w:val="00135842"/>
    <w:rsid w:val="00136D2A"/>
    <w:rsid w:val="0013758D"/>
    <w:rsid w:val="001404C3"/>
    <w:rsid w:val="001405E5"/>
    <w:rsid w:val="00140E26"/>
    <w:rsid w:val="0014274B"/>
    <w:rsid w:val="001439E8"/>
    <w:rsid w:val="00144057"/>
    <w:rsid w:val="00146D32"/>
    <w:rsid w:val="00147829"/>
    <w:rsid w:val="0015123F"/>
    <w:rsid w:val="00151939"/>
    <w:rsid w:val="0015254A"/>
    <w:rsid w:val="00152B69"/>
    <w:rsid w:val="00152F51"/>
    <w:rsid w:val="00153315"/>
    <w:rsid w:val="00153BA5"/>
    <w:rsid w:val="00154C7F"/>
    <w:rsid w:val="0015508F"/>
    <w:rsid w:val="00156946"/>
    <w:rsid w:val="001577F7"/>
    <w:rsid w:val="00157D76"/>
    <w:rsid w:val="00160D0F"/>
    <w:rsid w:val="00160D52"/>
    <w:rsid w:val="001638C5"/>
    <w:rsid w:val="00163FDE"/>
    <w:rsid w:val="001646C4"/>
    <w:rsid w:val="00165BDF"/>
    <w:rsid w:val="00167D2D"/>
    <w:rsid w:val="00167D37"/>
    <w:rsid w:val="00167E06"/>
    <w:rsid w:val="0017000C"/>
    <w:rsid w:val="001700B1"/>
    <w:rsid w:val="00170328"/>
    <w:rsid w:val="00170A70"/>
    <w:rsid w:val="00171268"/>
    <w:rsid w:val="001726E8"/>
    <w:rsid w:val="00172CAC"/>
    <w:rsid w:val="00172E7E"/>
    <w:rsid w:val="00175C15"/>
    <w:rsid w:val="00183124"/>
    <w:rsid w:val="00185C5A"/>
    <w:rsid w:val="001865F8"/>
    <w:rsid w:val="001868ED"/>
    <w:rsid w:val="00186FC6"/>
    <w:rsid w:val="001905E7"/>
    <w:rsid w:val="00190A4B"/>
    <w:rsid w:val="00190AC2"/>
    <w:rsid w:val="00191DE0"/>
    <w:rsid w:val="001927CA"/>
    <w:rsid w:val="00192B9E"/>
    <w:rsid w:val="00193E30"/>
    <w:rsid w:val="0019403A"/>
    <w:rsid w:val="0019519B"/>
    <w:rsid w:val="001A19E6"/>
    <w:rsid w:val="001A2BED"/>
    <w:rsid w:val="001A2CC3"/>
    <w:rsid w:val="001A3E41"/>
    <w:rsid w:val="001A3F08"/>
    <w:rsid w:val="001A4C67"/>
    <w:rsid w:val="001A59E7"/>
    <w:rsid w:val="001A5E19"/>
    <w:rsid w:val="001A62D3"/>
    <w:rsid w:val="001A70A5"/>
    <w:rsid w:val="001A7D7A"/>
    <w:rsid w:val="001B1C48"/>
    <w:rsid w:val="001B2975"/>
    <w:rsid w:val="001B3857"/>
    <w:rsid w:val="001B6B01"/>
    <w:rsid w:val="001B778F"/>
    <w:rsid w:val="001C0789"/>
    <w:rsid w:val="001C28E8"/>
    <w:rsid w:val="001C47F2"/>
    <w:rsid w:val="001C781D"/>
    <w:rsid w:val="001D056A"/>
    <w:rsid w:val="001D13B7"/>
    <w:rsid w:val="001D2339"/>
    <w:rsid w:val="001D28DD"/>
    <w:rsid w:val="001D2BB0"/>
    <w:rsid w:val="001D2EE1"/>
    <w:rsid w:val="001D4AB6"/>
    <w:rsid w:val="001D4BC8"/>
    <w:rsid w:val="001D4E50"/>
    <w:rsid w:val="001D5137"/>
    <w:rsid w:val="001D5655"/>
    <w:rsid w:val="001D6685"/>
    <w:rsid w:val="001D685C"/>
    <w:rsid w:val="001D7036"/>
    <w:rsid w:val="001D76EA"/>
    <w:rsid w:val="001D7FB9"/>
    <w:rsid w:val="001E033F"/>
    <w:rsid w:val="001E06A8"/>
    <w:rsid w:val="001E0F37"/>
    <w:rsid w:val="001E0F99"/>
    <w:rsid w:val="001E1A1C"/>
    <w:rsid w:val="001E1FA1"/>
    <w:rsid w:val="001E201B"/>
    <w:rsid w:val="001E2322"/>
    <w:rsid w:val="001E7C44"/>
    <w:rsid w:val="001F0472"/>
    <w:rsid w:val="001F08A8"/>
    <w:rsid w:val="001F23A2"/>
    <w:rsid w:val="001F42CC"/>
    <w:rsid w:val="001F42D9"/>
    <w:rsid w:val="001F4A32"/>
    <w:rsid w:val="001F54DE"/>
    <w:rsid w:val="001F5E51"/>
    <w:rsid w:val="0020252D"/>
    <w:rsid w:val="00202BED"/>
    <w:rsid w:val="00203BF2"/>
    <w:rsid w:val="0020455A"/>
    <w:rsid w:val="002055E5"/>
    <w:rsid w:val="00205CC6"/>
    <w:rsid w:val="00205EE8"/>
    <w:rsid w:val="0020708E"/>
    <w:rsid w:val="002070C8"/>
    <w:rsid w:val="00207C09"/>
    <w:rsid w:val="00212D8F"/>
    <w:rsid w:val="00212D91"/>
    <w:rsid w:val="0021319D"/>
    <w:rsid w:val="002138A6"/>
    <w:rsid w:val="002169AA"/>
    <w:rsid w:val="00217AB4"/>
    <w:rsid w:val="0022091E"/>
    <w:rsid w:val="00220FE7"/>
    <w:rsid w:val="00221657"/>
    <w:rsid w:val="00221A3E"/>
    <w:rsid w:val="002232F8"/>
    <w:rsid w:val="00223BEE"/>
    <w:rsid w:val="00223E8E"/>
    <w:rsid w:val="0022464C"/>
    <w:rsid w:val="00224982"/>
    <w:rsid w:val="002250AA"/>
    <w:rsid w:val="002251FB"/>
    <w:rsid w:val="00225E41"/>
    <w:rsid w:val="00225FF0"/>
    <w:rsid w:val="0022660F"/>
    <w:rsid w:val="00230BA2"/>
    <w:rsid w:val="00232FA9"/>
    <w:rsid w:val="00233AB4"/>
    <w:rsid w:val="00235E21"/>
    <w:rsid w:val="002362B9"/>
    <w:rsid w:val="00237244"/>
    <w:rsid w:val="0023774A"/>
    <w:rsid w:val="002401CF"/>
    <w:rsid w:val="002405EA"/>
    <w:rsid w:val="002408FD"/>
    <w:rsid w:val="00240B43"/>
    <w:rsid w:val="002412EB"/>
    <w:rsid w:val="00242E15"/>
    <w:rsid w:val="0024310D"/>
    <w:rsid w:val="00244740"/>
    <w:rsid w:val="002451D8"/>
    <w:rsid w:val="00245627"/>
    <w:rsid w:val="00245DD1"/>
    <w:rsid w:val="00247907"/>
    <w:rsid w:val="00247E1B"/>
    <w:rsid w:val="0025024B"/>
    <w:rsid w:val="002509CE"/>
    <w:rsid w:val="00252D8F"/>
    <w:rsid w:val="0025584A"/>
    <w:rsid w:val="00257CDC"/>
    <w:rsid w:val="00260218"/>
    <w:rsid w:val="00261ACB"/>
    <w:rsid w:val="00262D22"/>
    <w:rsid w:val="00262F24"/>
    <w:rsid w:val="00264C0E"/>
    <w:rsid w:val="00265C23"/>
    <w:rsid w:val="00267D82"/>
    <w:rsid w:val="002723AE"/>
    <w:rsid w:val="00273B20"/>
    <w:rsid w:val="00274211"/>
    <w:rsid w:val="00274553"/>
    <w:rsid w:val="002753F3"/>
    <w:rsid w:val="00276C9D"/>
    <w:rsid w:val="00276D37"/>
    <w:rsid w:val="002818DC"/>
    <w:rsid w:val="00281DE4"/>
    <w:rsid w:val="002824B9"/>
    <w:rsid w:val="002828AB"/>
    <w:rsid w:val="00283ECD"/>
    <w:rsid w:val="00283F55"/>
    <w:rsid w:val="00284EF6"/>
    <w:rsid w:val="0028601E"/>
    <w:rsid w:val="00286120"/>
    <w:rsid w:val="00286B3A"/>
    <w:rsid w:val="00290C47"/>
    <w:rsid w:val="0029100E"/>
    <w:rsid w:val="00291449"/>
    <w:rsid w:val="002930D1"/>
    <w:rsid w:val="002951B9"/>
    <w:rsid w:val="002A22BA"/>
    <w:rsid w:val="002A284D"/>
    <w:rsid w:val="002A290A"/>
    <w:rsid w:val="002A2938"/>
    <w:rsid w:val="002A2D9A"/>
    <w:rsid w:val="002A45F1"/>
    <w:rsid w:val="002A466C"/>
    <w:rsid w:val="002A544E"/>
    <w:rsid w:val="002A56DE"/>
    <w:rsid w:val="002A5888"/>
    <w:rsid w:val="002A60DE"/>
    <w:rsid w:val="002A6217"/>
    <w:rsid w:val="002A6673"/>
    <w:rsid w:val="002A7166"/>
    <w:rsid w:val="002B0DDB"/>
    <w:rsid w:val="002B1488"/>
    <w:rsid w:val="002B2D5A"/>
    <w:rsid w:val="002B44E7"/>
    <w:rsid w:val="002B5176"/>
    <w:rsid w:val="002B5965"/>
    <w:rsid w:val="002B7304"/>
    <w:rsid w:val="002B78F9"/>
    <w:rsid w:val="002C002A"/>
    <w:rsid w:val="002C00BD"/>
    <w:rsid w:val="002C080C"/>
    <w:rsid w:val="002C3065"/>
    <w:rsid w:val="002C36CD"/>
    <w:rsid w:val="002C6ADD"/>
    <w:rsid w:val="002C7372"/>
    <w:rsid w:val="002C755B"/>
    <w:rsid w:val="002D1390"/>
    <w:rsid w:val="002D2CDF"/>
    <w:rsid w:val="002D3ADF"/>
    <w:rsid w:val="002D4972"/>
    <w:rsid w:val="002D6859"/>
    <w:rsid w:val="002D6A1A"/>
    <w:rsid w:val="002D7340"/>
    <w:rsid w:val="002D7C2C"/>
    <w:rsid w:val="002E0411"/>
    <w:rsid w:val="002E0725"/>
    <w:rsid w:val="002E10DC"/>
    <w:rsid w:val="002E22D6"/>
    <w:rsid w:val="002E3B12"/>
    <w:rsid w:val="002E4482"/>
    <w:rsid w:val="002E483E"/>
    <w:rsid w:val="002E6B57"/>
    <w:rsid w:val="002E71CF"/>
    <w:rsid w:val="002F12A5"/>
    <w:rsid w:val="002F28AC"/>
    <w:rsid w:val="002F2F32"/>
    <w:rsid w:val="002F4308"/>
    <w:rsid w:val="002F58A7"/>
    <w:rsid w:val="002F78F6"/>
    <w:rsid w:val="002F7C6B"/>
    <w:rsid w:val="00302D68"/>
    <w:rsid w:val="003045EA"/>
    <w:rsid w:val="00305433"/>
    <w:rsid w:val="00306A72"/>
    <w:rsid w:val="00306BE5"/>
    <w:rsid w:val="00307C2D"/>
    <w:rsid w:val="003104F9"/>
    <w:rsid w:val="00310A00"/>
    <w:rsid w:val="00310E2F"/>
    <w:rsid w:val="00312C45"/>
    <w:rsid w:val="0031360B"/>
    <w:rsid w:val="00317B7E"/>
    <w:rsid w:val="00322500"/>
    <w:rsid w:val="003225DB"/>
    <w:rsid w:val="0032341A"/>
    <w:rsid w:val="00323CB9"/>
    <w:rsid w:val="00324B82"/>
    <w:rsid w:val="003251A7"/>
    <w:rsid w:val="00327712"/>
    <w:rsid w:val="00330990"/>
    <w:rsid w:val="00330CE1"/>
    <w:rsid w:val="00333732"/>
    <w:rsid w:val="00335A28"/>
    <w:rsid w:val="00337479"/>
    <w:rsid w:val="00340040"/>
    <w:rsid w:val="003406F3"/>
    <w:rsid w:val="00342315"/>
    <w:rsid w:val="003427D7"/>
    <w:rsid w:val="00342B8A"/>
    <w:rsid w:val="0034334E"/>
    <w:rsid w:val="0034353D"/>
    <w:rsid w:val="00343ED9"/>
    <w:rsid w:val="0034429E"/>
    <w:rsid w:val="00345527"/>
    <w:rsid w:val="003455B1"/>
    <w:rsid w:val="00347777"/>
    <w:rsid w:val="00354640"/>
    <w:rsid w:val="00355EDF"/>
    <w:rsid w:val="00357521"/>
    <w:rsid w:val="003600F0"/>
    <w:rsid w:val="0036165A"/>
    <w:rsid w:val="00361757"/>
    <w:rsid w:val="00362E75"/>
    <w:rsid w:val="003632D8"/>
    <w:rsid w:val="00363E8B"/>
    <w:rsid w:val="003655CD"/>
    <w:rsid w:val="00366A7E"/>
    <w:rsid w:val="0036783C"/>
    <w:rsid w:val="00370910"/>
    <w:rsid w:val="00371A6E"/>
    <w:rsid w:val="0037378E"/>
    <w:rsid w:val="003737FA"/>
    <w:rsid w:val="00374499"/>
    <w:rsid w:val="00374F75"/>
    <w:rsid w:val="00376470"/>
    <w:rsid w:val="0037682C"/>
    <w:rsid w:val="0038039C"/>
    <w:rsid w:val="003806DB"/>
    <w:rsid w:val="00381C8D"/>
    <w:rsid w:val="0038207E"/>
    <w:rsid w:val="00382216"/>
    <w:rsid w:val="00382371"/>
    <w:rsid w:val="003829EE"/>
    <w:rsid w:val="00382D9A"/>
    <w:rsid w:val="003836A7"/>
    <w:rsid w:val="00383862"/>
    <w:rsid w:val="00383B83"/>
    <w:rsid w:val="00383D5A"/>
    <w:rsid w:val="0038435B"/>
    <w:rsid w:val="00384C59"/>
    <w:rsid w:val="00385FDE"/>
    <w:rsid w:val="00386C88"/>
    <w:rsid w:val="00386FB7"/>
    <w:rsid w:val="0039088C"/>
    <w:rsid w:val="00391406"/>
    <w:rsid w:val="00393C3D"/>
    <w:rsid w:val="00393FD2"/>
    <w:rsid w:val="00394214"/>
    <w:rsid w:val="0039463A"/>
    <w:rsid w:val="00396DF5"/>
    <w:rsid w:val="003973F2"/>
    <w:rsid w:val="003A2257"/>
    <w:rsid w:val="003A3C3D"/>
    <w:rsid w:val="003A4E9F"/>
    <w:rsid w:val="003A5D8B"/>
    <w:rsid w:val="003A5DED"/>
    <w:rsid w:val="003A6850"/>
    <w:rsid w:val="003A7162"/>
    <w:rsid w:val="003B3C35"/>
    <w:rsid w:val="003B6C31"/>
    <w:rsid w:val="003C0A94"/>
    <w:rsid w:val="003C0E39"/>
    <w:rsid w:val="003C180D"/>
    <w:rsid w:val="003C3582"/>
    <w:rsid w:val="003C3953"/>
    <w:rsid w:val="003C3A86"/>
    <w:rsid w:val="003C4B4B"/>
    <w:rsid w:val="003C55B0"/>
    <w:rsid w:val="003C5E80"/>
    <w:rsid w:val="003C6603"/>
    <w:rsid w:val="003C6AED"/>
    <w:rsid w:val="003C6FF3"/>
    <w:rsid w:val="003C719C"/>
    <w:rsid w:val="003C79E3"/>
    <w:rsid w:val="003C7F15"/>
    <w:rsid w:val="003D19F1"/>
    <w:rsid w:val="003D25E6"/>
    <w:rsid w:val="003D40EA"/>
    <w:rsid w:val="003D4BC6"/>
    <w:rsid w:val="003D5E9A"/>
    <w:rsid w:val="003D6BD3"/>
    <w:rsid w:val="003D6D4C"/>
    <w:rsid w:val="003D6FB0"/>
    <w:rsid w:val="003D7BF0"/>
    <w:rsid w:val="003E0697"/>
    <w:rsid w:val="003E25A5"/>
    <w:rsid w:val="003E335A"/>
    <w:rsid w:val="003E3D49"/>
    <w:rsid w:val="003E3E5F"/>
    <w:rsid w:val="003E52F6"/>
    <w:rsid w:val="003E5A5E"/>
    <w:rsid w:val="003E63A0"/>
    <w:rsid w:val="003E68DE"/>
    <w:rsid w:val="003E6BD2"/>
    <w:rsid w:val="003E72D3"/>
    <w:rsid w:val="003F0F71"/>
    <w:rsid w:val="003F1F25"/>
    <w:rsid w:val="003F3225"/>
    <w:rsid w:val="003F34C2"/>
    <w:rsid w:val="003F3F84"/>
    <w:rsid w:val="003F4141"/>
    <w:rsid w:val="003F5AD1"/>
    <w:rsid w:val="003F6E88"/>
    <w:rsid w:val="00401E1F"/>
    <w:rsid w:val="0040228F"/>
    <w:rsid w:val="00402455"/>
    <w:rsid w:val="00402740"/>
    <w:rsid w:val="00403AD5"/>
    <w:rsid w:val="004041D8"/>
    <w:rsid w:val="00406879"/>
    <w:rsid w:val="00406F84"/>
    <w:rsid w:val="00407460"/>
    <w:rsid w:val="004076AF"/>
    <w:rsid w:val="00410316"/>
    <w:rsid w:val="00412BD7"/>
    <w:rsid w:val="00412F6E"/>
    <w:rsid w:val="00413141"/>
    <w:rsid w:val="004131A9"/>
    <w:rsid w:val="00413D07"/>
    <w:rsid w:val="004146C1"/>
    <w:rsid w:val="00414768"/>
    <w:rsid w:val="00414E03"/>
    <w:rsid w:val="00415F8C"/>
    <w:rsid w:val="004170C2"/>
    <w:rsid w:val="00417305"/>
    <w:rsid w:val="00420367"/>
    <w:rsid w:val="004218D4"/>
    <w:rsid w:val="004235DB"/>
    <w:rsid w:val="00423B7A"/>
    <w:rsid w:val="00423CC7"/>
    <w:rsid w:val="0042476A"/>
    <w:rsid w:val="00426ADF"/>
    <w:rsid w:val="00426B8A"/>
    <w:rsid w:val="00427A1A"/>
    <w:rsid w:val="00432294"/>
    <w:rsid w:val="00435EE7"/>
    <w:rsid w:val="004376CC"/>
    <w:rsid w:val="00437C8C"/>
    <w:rsid w:val="0044053C"/>
    <w:rsid w:val="00440BA4"/>
    <w:rsid w:val="00440C1D"/>
    <w:rsid w:val="00443355"/>
    <w:rsid w:val="00443472"/>
    <w:rsid w:val="00443871"/>
    <w:rsid w:val="00444EEF"/>
    <w:rsid w:val="00445A50"/>
    <w:rsid w:val="00447982"/>
    <w:rsid w:val="00447CB2"/>
    <w:rsid w:val="00451425"/>
    <w:rsid w:val="004519C9"/>
    <w:rsid w:val="00451B64"/>
    <w:rsid w:val="00451F9A"/>
    <w:rsid w:val="004527BB"/>
    <w:rsid w:val="00452D00"/>
    <w:rsid w:val="00452F85"/>
    <w:rsid w:val="00452FCE"/>
    <w:rsid w:val="00453F68"/>
    <w:rsid w:val="00454ADD"/>
    <w:rsid w:val="0045506E"/>
    <w:rsid w:val="00456D2C"/>
    <w:rsid w:val="0046048F"/>
    <w:rsid w:val="00460519"/>
    <w:rsid w:val="00461CD8"/>
    <w:rsid w:val="00462492"/>
    <w:rsid w:val="00463A44"/>
    <w:rsid w:val="00463B27"/>
    <w:rsid w:val="00463D29"/>
    <w:rsid w:val="0046514E"/>
    <w:rsid w:val="0046553A"/>
    <w:rsid w:val="0046730F"/>
    <w:rsid w:val="004677CC"/>
    <w:rsid w:val="004677E1"/>
    <w:rsid w:val="00470E4C"/>
    <w:rsid w:val="00470E81"/>
    <w:rsid w:val="0047126D"/>
    <w:rsid w:val="004714E1"/>
    <w:rsid w:val="00471CF6"/>
    <w:rsid w:val="00471DCA"/>
    <w:rsid w:val="00472C1C"/>
    <w:rsid w:val="00473BD0"/>
    <w:rsid w:val="00474C14"/>
    <w:rsid w:val="00476B5E"/>
    <w:rsid w:val="004776CD"/>
    <w:rsid w:val="00481E84"/>
    <w:rsid w:val="00483CE5"/>
    <w:rsid w:val="00483E45"/>
    <w:rsid w:val="0048769E"/>
    <w:rsid w:val="00487AF0"/>
    <w:rsid w:val="004904A4"/>
    <w:rsid w:val="00490F3D"/>
    <w:rsid w:val="00491CBD"/>
    <w:rsid w:val="00491FE0"/>
    <w:rsid w:val="00493045"/>
    <w:rsid w:val="00493196"/>
    <w:rsid w:val="00493AC2"/>
    <w:rsid w:val="00493C26"/>
    <w:rsid w:val="00494A41"/>
    <w:rsid w:val="0049530B"/>
    <w:rsid w:val="0049554F"/>
    <w:rsid w:val="004A1DC0"/>
    <w:rsid w:val="004A309A"/>
    <w:rsid w:val="004A3D7B"/>
    <w:rsid w:val="004A502A"/>
    <w:rsid w:val="004A7DDF"/>
    <w:rsid w:val="004B03DA"/>
    <w:rsid w:val="004B17F5"/>
    <w:rsid w:val="004B1D4C"/>
    <w:rsid w:val="004B2972"/>
    <w:rsid w:val="004B2D60"/>
    <w:rsid w:val="004B3F32"/>
    <w:rsid w:val="004B5154"/>
    <w:rsid w:val="004B54C5"/>
    <w:rsid w:val="004B5C4B"/>
    <w:rsid w:val="004B6188"/>
    <w:rsid w:val="004B6414"/>
    <w:rsid w:val="004C0E42"/>
    <w:rsid w:val="004C0FCE"/>
    <w:rsid w:val="004C36BF"/>
    <w:rsid w:val="004C69C1"/>
    <w:rsid w:val="004C6BF3"/>
    <w:rsid w:val="004C6E28"/>
    <w:rsid w:val="004C79A0"/>
    <w:rsid w:val="004C7BAB"/>
    <w:rsid w:val="004D1B38"/>
    <w:rsid w:val="004D2DBD"/>
    <w:rsid w:val="004D3755"/>
    <w:rsid w:val="004D4ABC"/>
    <w:rsid w:val="004D5412"/>
    <w:rsid w:val="004D547D"/>
    <w:rsid w:val="004D5C88"/>
    <w:rsid w:val="004D5DE2"/>
    <w:rsid w:val="004D7911"/>
    <w:rsid w:val="004E11F4"/>
    <w:rsid w:val="004E2C19"/>
    <w:rsid w:val="004E2C40"/>
    <w:rsid w:val="004E5312"/>
    <w:rsid w:val="004E6E49"/>
    <w:rsid w:val="004E7216"/>
    <w:rsid w:val="004E771C"/>
    <w:rsid w:val="004E7830"/>
    <w:rsid w:val="004E79A2"/>
    <w:rsid w:val="004E7A22"/>
    <w:rsid w:val="004F0326"/>
    <w:rsid w:val="004F28D5"/>
    <w:rsid w:val="004F2B51"/>
    <w:rsid w:val="004F2E29"/>
    <w:rsid w:val="004F427A"/>
    <w:rsid w:val="004F4461"/>
    <w:rsid w:val="004F503A"/>
    <w:rsid w:val="004F5326"/>
    <w:rsid w:val="004F5EFC"/>
    <w:rsid w:val="004F64F6"/>
    <w:rsid w:val="00500363"/>
    <w:rsid w:val="00500CB1"/>
    <w:rsid w:val="00502880"/>
    <w:rsid w:val="00502D41"/>
    <w:rsid w:val="005031F4"/>
    <w:rsid w:val="005033AF"/>
    <w:rsid w:val="00503A82"/>
    <w:rsid w:val="00503C4D"/>
    <w:rsid w:val="0050463B"/>
    <w:rsid w:val="00507A24"/>
    <w:rsid w:val="005108EB"/>
    <w:rsid w:val="005119A1"/>
    <w:rsid w:val="00514A70"/>
    <w:rsid w:val="00517486"/>
    <w:rsid w:val="00517605"/>
    <w:rsid w:val="005178F8"/>
    <w:rsid w:val="0052021B"/>
    <w:rsid w:val="0052259A"/>
    <w:rsid w:val="005225FD"/>
    <w:rsid w:val="00522B98"/>
    <w:rsid w:val="005243C2"/>
    <w:rsid w:val="00525C68"/>
    <w:rsid w:val="00527616"/>
    <w:rsid w:val="00531963"/>
    <w:rsid w:val="00531B33"/>
    <w:rsid w:val="00534753"/>
    <w:rsid w:val="00535F14"/>
    <w:rsid w:val="0053711F"/>
    <w:rsid w:val="0054037A"/>
    <w:rsid w:val="005411BE"/>
    <w:rsid w:val="005417F1"/>
    <w:rsid w:val="00542F20"/>
    <w:rsid w:val="005433BE"/>
    <w:rsid w:val="005440DC"/>
    <w:rsid w:val="0054470C"/>
    <w:rsid w:val="0054583A"/>
    <w:rsid w:val="005473D4"/>
    <w:rsid w:val="00550621"/>
    <w:rsid w:val="00551F52"/>
    <w:rsid w:val="0055362D"/>
    <w:rsid w:val="00554CE7"/>
    <w:rsid w:val="0055509F"/>
    <w:rsid w:val="005552F4"/>
    <w:rsid w:val="00556B1C"/>
    <w:rsid w:val="005576F8"/>
    <w:rsid w:val="00560175"/>
    <w:rsid w:val="00561569"/>
    <w:rsid w:val="00561B02"/>
    <w:rsid w:val="005625E2"/>
    <w:rsid w:val="00562656"/>
    <w:rsid w:val="005628A4"/>
    <w:rsid w:val="00564AF3"/>
    <w:rsid w:val="00565B3C"/>
    <w:rsid w:val="005668CA"/>
    <w:rsid w:val="00566B23"/>
    <w:rsid w:val="00566BF6"/>
    <w:rsid w:val="00566BFC"/>
    <w:rsid w:val="005672E6"/>
    <w:rsid w:val="0056764F"/>
    <w:rsid w:val="0057090D"/>
    <w:rsid w:val="00570FD9"/>
    <w:rsid w:val="00571319"/>
    <w:rsid w:val="0057253F"/>
    <w:rsid w:val="00572DE5"/>
    <w:rsid w:val="00572FCB"/>
    <w:rsid w:val="00573768"/>
    <w:rsid w:val="00573775"/>
    <w:rsid w:val="00574A0C"/>
    <w:rsid w:val="005771AA"/>
    <w:rsid w:val="005800F7"/>
    <w:rsid w:val="00581190"/>
    <w:rsid w:val="00583EB9"/>
    <w:rsid w:val="00584CBA"/>
    <w:rsid w:val="0058512A"/>
    <w:rsid w:val="00585DFC"/>
    <w:rsid w:val="0058708B"/>
    <w:rsid w:val="0058742F"/>
    <w:rsid w:val="0058771F"/>
    <w:rsid w:val="0059180F"/>
    <w:rsid w:val="00591D60"/>
    <w:rsid w:val="00591FDD"/>
    <w:rsid w:val="0059381A"/>
    <w:rsid w:val="00594BB7"/>
    <w:rsid w:val="00594C60"/>
    <w:rsid w:val="00594F11"/>
    <w:rsid w:val="005954AA"/>
    <w:rsid w:val="00596676"/>
    <w:rsid w:val="00596C84"/>
    <w:rsid w:val="00596D1A"/>
    <w:rsid w:val="005971DB"/>
    <w:rsid w:val="005A0229"/>
    <w:rsid w:val="005A1948"/>
    <w:rsid w:val="005A2965"/>
    <w:rsid w:val="005A47BE"/>
    <w:rsid w:val="005A72A3"/>
    <w:rsid w:val="005A7EF1"/>
    <w:rsid w:val="005B1319"/>
    <w:rsid w:val="005B2B39"/>
    <w:rsid w:val="005B36A4"/>
    <w:rsid w:val="005B3B8C"/>
    <w:rsid w:val="005B46AB"/>
    <w:rsid w:val="005B4BE7"/>
    <w:rsid w:val="005B5FC4"/>
    <w:rsid w:val="005B67B4"/>
    <w:rsid w:val="005B6D07"/>
    <w:rsid w:val="005B738A"/>
    <w:rsid w:val="005B7737"/>
    <w:rsid w:val="005C20A7"/>
    <w:rsid w:val="005C2867"/>
    <w:rsid w:val="005C3592"/>
    <w:rsid w:val="005C5E78"/>
    <w:rsid w:val="005C5F6D"/>
    <w:rsid w:val="005C71F1"/>
    <w:rsid w:val="005C7549"/>
    <w:rsid w:val="005C75B6"/>
    <w:rsid w:val="005C79E7"/>
    <w:rsid w:val="005D0466"/>
    <w:rsid w:val="005D1693"/>
    <w:rsid w:val="005D2767"/>
    <w:rsid w:val="005D5A7E"/>
    <w:rsid w:val="005D680C"/>
    <w:rsid w:val="005D6FE8"/>
    <w:rsid w:val="005D7E8D"/>
    <w:rsid w:val="005E06BB"/>
    <w:rsid w:val="005E15F3"/>
    <w:rsid w:val="005E33E2"/>
    <w:rsid w:val="005E35FC"/>
    <w:rsid w:val="005E3868"/>
    <w:rsid w:val="005E62FB"/>
    <w:rsid w:val="005E7766"/>
    <w:rsid w:val="005E79E6"/>
    <w:rsid w:val="005F067B"/>
    <w:rsid w:val="005F0B96"/>
    <w:rsid w:val="005F0D02"/>
    <w:rsid w:val="005F1AEE"/>
    <w:rsid w:val="005F427F"/>
    <w:rsid w:val="005F4DA2"/>
    <w:rsid w:val="005F4F60"/>
    <w:rsid w:val="005F5057"/>
    <w:rsid w:val="005F5BB3"/>
    <w:rsid w:val="005F5D5B"/>
    <w:rsid w:val="005F6170"/>
    <w:rsid w:val="005F704F"/>
    <w:rsid w:val="005F7C52"/>
    <w:rsid w:val="00600C31"/>
    <w:rsid w:val="006013B5"/>
    <w:rsid w:val="0060303D"/>
    <w:rsid w:val="006051D9"/>
    <w:rsid w:val="0060743B"/>
    <w:rsid w:val="006105E8"/>
    <w:rsid w:val="00610DCF"/>
    <w:rsid w:val="00612B83"/>
    <w:rsid w:val="00614172"/>
    <w:rsid w:val="0061463F"/>
    <w:rsid w:val="00620280"/>
    <w:rsid w:val="006209AC"/>
    <w:rsid w:val="00620FB5"/>
    <w:rsid w:val="006217C7"/>
    <w:rsid w:val="00622240"/>
    <w:rsid w:val="00624BF3"/>
    <w:rsid w:val="00624DD3"/>
    <w:rsid w:val="0062656E"/>
    <w:rsid w:val="006276A1"/>
    <w:rsid w:val="00627869"/>
    <w:rsid w:val="00631731"/>
    <w:rsid w:val="00631E29"/>
    <w:rsid w:val="00632C7C"/>
    <w:rsid w:val="00633E96"/>
    <w:rsid w:val="00634017"/>
    <w:rsid w:val="00635BB1"/>
    <w:rsid w:val="006371B3"/>
    <w:rsid w:val="006374A3"/>
    <w:rsid w:val="006378F5"/>
    <w:rsid w:val="00637ED4"/>
    <w:rsid w:val="0064151A"/>
    <w:rsid w:val="0064170A"/>
    <w:rsid w:val="0064300D"/>
    <w:rsid w:val="00643AA3"/>
    <w:rsid w:val="00644ECC"/>
    <w:rsid w:val="00644F3A"/>
    <w:rsid w:val="006452FB"/>
    <w:rsid w:val="00645F05"/>
    <w:rsid w:val="00650E38"/>
    <w:rsid w:val="0065226B"/>
    <w:rsid w:val="00655466"/>
    <w:rsid w:val="006554B6"/>
    <w:rsid w:val="00657DB9"/>
    <w:rsid w:val="00657E63"/>
    <w:rsid w:val="0066020D"/>
    <w:rsid w:val="00660824"/>
    <w:rsid w:val="0066216D"/>
    <w:rsid w:val="00662A50"/>
    <w:rsid w:val="006657C5"/>
    <w:rsid w:val="00665C6B"/>
    <w:rsid w:val="00667BEB"/>
    <w:rsid w:val="00673A16"/>
    <w:rsid w:val="006748B6"/>
    <w:rsid w:val="006750EB"/>
    <w:rsid w:val="006762C5"/>
    <w:rsid w:val="0068019F"/>
    <w:rsid w:val="0068346F"/>
    <w:rsid w:val="00683492"/>
    <w:rsid w:val="006842D7"/>
    <w:rsid w:val="0068432E"/>
    <w:rsid w:val="00690CBD"/>
    <w:rsid w:val="00693F47"/>
    <w:rsid w:val="0069578C"/>
    <w:rsid w:val="00696B27"/>
    <w:rsid w:val="00696B72"/>
    <w:rsid w:val="00696FDC"/>
    <w:rsid w:val="00697C5C"/>
    <w:rsid w:val="00697F5F"/>
    <w:rsid w:val="006A0B30"/>
    <w:rsid w:val="006A0BB6"/>
    <w:rsid w:val="006A3101"/>
    <w:rsid w:val="006A3421"/>
    <w:rsid w:val="006A407C"/>
    <w:rsid w:val="006A53C0"/>
    <w:rsid w:val="006A5BFF"/>
    <w:rsid w:val="006A66C6"/>
    <w:rsid w:val="006A6BE0"/>
    <w:rsid w:val="006B2005"/>
    <w:rsid w:val="006B3506"/>
    <w:rsid w:val="006B35ED"/>
    <w:rsid w:val="006B3675"/>
    <w:rsid w:val="006B40EB"/>
    <w:rsid w:val="006B44E2"/>
    <w:rsid w:val="006B4D1F"/>
    <w:rsid w:val="006B4E16"/>
    <w:rsid w:val="006B7395"/>
    <w:rsid w:val="006C0A5B"/>
    <w:rsid w:val="006C168B"/>
    <w:rsid w:val="006C3743"/>
    <w:rsid w:val="006C50AF"/>
    <w:rsid w:val="006C5579"/>
    <w:rsid w:val="006C55A4"/>
    <w:rsid w:val="006C5DD3"/>
    <w:rsid w:val="006C667F"/>
    <w:rsid w:val="006C6EA3"/>
    <w:rsid w:val="006C77D0"/>
    <w:rsid w:val="006D095F"/>
    <w:rsid w:val="006D0A83"/>
    <w:rsid w:val="006D102F"/>
    <w:rsid w:val="006D1D97"/>
    <w:rsid w:val="006D4EC8"/>
    <w:rsid w:val="006D5128"/>
    <w:rsid w:val="006D55CE"/>
    <w:rsid w:val="006D71B9"/>
    <w:rsid w:val="006D7B33"/>
    <w:rsid w:val="006D7D27"/>
    <w:rsid w:val="006E12E9"/>
    <w:rsid w:val="006E130B"/>
    <w:rsid w:val="006E17AF"/>
    <w:rsid w:val="006E1FF5"/>
    <w:rsid w:val="006E55C8"/>
    <w:rsid w:val="006E61A0"/>
    <w:rsid w:val="006E7564"/>
    <w:rsid w:val="006E7B1F"/>
    <w:rsid w:val="006E7EEE"/>
    <w:rsid w:val="006F14D8"/>
    <w:rsid w:val="006F1998"/>
    <w:rsid w:val="006F1EDD"/>
    <w:rsid w:val="006F43D1"/>
    <w:rsid w:val="006F636C"/>
    <w:rsid w:val="006F6EA9"/>
    <w:rsid w:val="006F736C"/>
    <w:rsid w:val="00701483"/>
    <w:rsid w:val="00702CA3"/>
    <w:rsid w:val="00703F4A"/>
    <w:rsid w:val="007059EC"/>
    <w:rsid w:val="00705EAA"/>
    <w:rsid w:val="007066F8"/>
    <w:rsid w:val="007103BB"/>
    <w:rsid w:val="00710E00"/>
    <w:rsid w:val="00714226"/>
    <w:rsid w:val="0071565E"/>
    <w:rsid w:val="007168ED"/>
    <w:rsid w:val="00716C7C"/>
    <w:rsid w:val="0071733D"/>
    <w:rsid w:val="007178F4"/>
    <w:rsid w:val="00720D42"/>
    <w:rsid w:val="00720E59"/>
    <w:rsid w:val="007210E2"/>
    <w:rsid w:val="0072285F"/>
    <w:rsid w:val="007239EA"/>
    <w:rsid w:val="00725880"/>
    <w:rsid w:val="007259C8"/>
    <w:rsid w:val="00725F0C"/>
    <w:rsid w:val="00726E76"/>
    <w:rsid w:val="00727585"/>
    <w:rsid w:val="00727DE2"/>
    <w:rsid w:val="007303FA"/>
    <w:rsid w:val="00730620"/>
    <w:rsid w:val="00730E3C"/>
    <w:rsid w:val="00730E9B"/>
    <w:rsid w:val="00730EBC"/>
    <w:rsid w:val="0073224A"/>
    <w:rsid w:val="00732531"/>
    <w:rsid w:val="00733AC3"/>
    <w:rsid w:val="00736418"/>
    <w:rsid w:val="0073643E"/>
    <w:rsid w:val="00736512"/>
    <w:rsid w:val="00736722"/>
    <w:rsid w:val="00736C67"/>
    <w:rsid w:val="00736F23"/>
    <w:rsid w:val="0073701B"/>
    <w:rsid w:val="00741AC6"/>
    <w:rsid w:val="00742369"/>
    <w:rsid w:val="007428E0"/>
    <w:rsid w:val="00742B7F"/>
    <w:rsid w:val="007444E8"/>
    <w:rsid w:val="00744F52"/>
    <w:rsid w:val="0074519B"/>
    <w:rsid w:val="00746585"/>
    <w:rsid w:val="007467E5"/>
    <w:rsid w:val="00747965"/>
    <w:rsid w:val="00750020"/>
    <w:rsid w:val="00750B75"/>
    <w:rsid w:val="0075263D"/>
    <w:rsid w:val="00752D5C"/>
    <w:rsid w:val="00753218"/>
    <w:rsid w:val="00753511"/>
    <w:rsid w:val="00755255"/>
    <w:rsid w:val="00756549"/>
    <w:rsid w:val="007570BF"/>
    <w:rsid w:val="00757184"/>
    <w:rsid w:val="00757B21"/>
    <w:rsid w:val="00760656"/>
    <w:rsid w:val="00760D5E"/>
    <w:rsid w:val="00762816"/>
    <w:rsid w:val="00762D59"/>
    <w:rsid w:val="0076314B"/>
    <w:rsid w:val="00764554"/>
    <w:rsid w:val="0076500A"/>
    <w:rsid w:val="0076526B"/>
    <w:rsid w:val="00765975"/>
    <w:rsid w:val="00770249"/>
    <w:rsid w:val="0077119A"/>
    <w:rsid w:val="0077198F"/>
    <w:rsid w:val="00772BBD"/>
    <w:rsid w:val="00775C90"/>
    <w:rsid w:val="0077683A"/>
    <w:rsid w:val="00777128"/>
    <w:rsid w:val="007778FA"/>
    <w:rsid w:val="00777EE9"/>
    <w:rsid w:val="0078007E"/>
    <w:rsid w:val="00781A3D"/>
    <w:rsid w:val="00781CF7"/>
    <w:rsid w:val="00783756"/>
    <w:rsid w:val="00783D04"/>
    <w:rsid w:val="007847E2"/>
    <w:rsid w:val="007849C1"/>
    <w:rsid w:val="0078574A"/>
    <w:rsid w:val="00785997"/>
    <w:rsid w:val="00787B3B"/>
    <w:rsid w:val="00787BCB"/>
    <w:rsid w:val="007904D5"/>
    <w:rsid w:val="00793950"/>
    <w:rsid w:val="00793C2D"/>
    <w:rsid w:val="00794412"/>
    <w:rsid w:val="0079491E"/>
    <w:rsid w:val="00794937"/>
    <w:rsid w:val="0079504E"/>
    <w:rsid w:val="0079523B"/>
    <w:rsid w:val="007953E2"/>
    <w:rsid w:val="007964D0"/>
    <w:rsid w:val="007A224E"/>
    <w:rsid w:val="007A414E"/>
    <w:rsid w:val="007A5B52"/>
    <w:rsid w:val="007B0578"/>
    <w:rsid w:val="007B0BD1"/>
    <w:rsid w:val="007B2F1E"/>
    <w:rsid w:val="007B3C06"/>
    <w:rsid w:val="007B472A"/>
    <w:rsid w:val="007B631A"/>
    <w:rsid w:val="007B70DF"/>
    <w:rsid w:val="007B7623"/>
    <w:rsid w:val="007C0037"/>
    <w:rsid w:val="007C0379"/>
    <w:rsid w:val="007C074C"/>
    <w:rsid w:val="007C086F"/>
    <w:rsid w:val="007C0E74"/>
    <w:rsid w:val="007C1104"/>
    <w:rsid w:val="007C30B8"/>
    <w:rsid w:val="007C53A6"/>
    <w:rsid w:val="007C5A62"/>
    <w:rsid w:val="007C5C86"/>
    <w:rsid w:val="007C5F97"/>
    <w:rsid w:val="007C6482"/>
    <w:rsid w:val="007C7799"/>
    <w:rsid w:val="007C7C07"/>
    <w:rsid w:val="007D1809"/>
    <w:rsid w:val="007D19B0"/>
    <w:rsid w:val="007D25A4"/>
    <w:rsid w:val="007D29E5"/>
    <w:rsid w:val="007D3876"/>
    <w:rsid w:val="007D3C92"/>
    <w:rsid w:val="007D4965"/>
    <w:rsid w:val="007D53D9"/>
    <w:rsid w:val="007E07F5"/>
    <w:rsid w:val="007E0EBF"/>
    <w:rsid w:val="007E2348"/>
    <w:rsid w:val="007E4416"/>
    <w:rsid w:val="007E4DFA"/>
    <w:rsid w:val="007E4E73"/>
    <w:rsid w:val="007E5DCA"/>
    <w:rsid w:val="007E6023"/>
    <w:rsid w:val="007E6344"/>
    <w:rsid w:val="007E6C53"/>
    <w:rsid w:val="007F10B5"/>
    <w:rsid w:val="007F116D"/>
    <w:rsid w:val="007F22FB"/>
    <w:rsid w:val="007F39D8"/>
    <w:rsid w:val="007F3E6F"/>
    <w:rsid w:val="007F5A8D"/>
    <w:rsid w:val="007F613B"/>
    <w:rsid w:val="007F6DC9"/>
    <w:rsid w:val="007F78D0"/>
    <w:rsid w:val="007F7DCD"/>
    <w:rsid w:val="00800F43"/>
    <w:rsid w:val="0080138C"/>
    <w:rsid w:val="00801997"/>
    <w:rsid w:val="00801DD5"/>
    <w:rsid w:val="00802093"/>
    <w:rsid w:val="008032AD"/>
    <w:rsid w:val="008038B6"/>
    <w:rsid w:val="00804265"/>
    <w:rsid w:val="00810F60"/>
    <w:rsid w:val="008118BE"/>
    <w:rsid w:val="008119B9"/>
    <w:rsid w:val="00812263"/>
    <w:rsid w:val="008134C0"/>
    <w:rsid w:val="00813B05"/>
    <w:rsid w:val="00814E95"/>
    <w:rsid w:val="00816E48"/>
    <w:rsid w:val="0081745C"/>
    <w:rsid w:val="0081775E"/>
    <w:rsid w:val="00817E61"/>
    <w:rsid w:val="00817EB2"/>
    <w:rsid w:val="0082062E"/>
    <w:rsid w:val="008217D7"/>
    <w:rsid w:val="008222B0"/>
    <w:rsid w:val="00822396"/>
    <w:rsid w:val="00822F4F"/>
    <w:rsid w:val="00825F31"/>
    <w:rsid w:val="0082619A"/>
    <w:rsid w:val="008262B7"/>
    <w:rsid w:val="00827781"/>
    <w:rsid w:val="00830F85"/>
    <w:rsid w:val="00831CC8"/>
    <w:rsid w:val="00833582"/>
    <w:rsid w:val="00834BE8"/>
    <w:rsid w:val="00835D10"/>
    <w:rsid w:val="00836EF6"/>
    <w:rsid w:val="00840EDE"/>
    <w:rsid w:val="00843260"/>
    <w:rsid w:val="00843B9F"/>
    <w:rsid w:val="008475B5"/>
    <w:rsid w:val="00850BB2"/>
    <w:rsid w:val="00850D8D"/>
    <w:rsid w:val="008515C3"/>
    <w:rsid w:val="00853724"/>
    <w:rsid w:val="008539F4"/>
    <w:rsid w:val="00853A51"/>
    <w:rsid w:val="00854C44"/>
    <w:rsid w:val="00856C01"/>
    <w:rsid w:val="0086094E"/>
    <w:rsid w:val="00860AB4"/>
    <w:rsid w:val="00860D9D"/>
    <w:rsid w:val="008616E7"/>
    <w:rsid w:val="00861A24"/>
    <w:rsid w:val="008634D9"/>
    <w:rsid w:val="008640A1"/>
    <w:rsid w:val="00866C39"/>
    <w:rsid w:val="00871644"/>
    <w:rsid w:val="00871BB8"/>
    <w:rsid w:val="00871C1C"/>
    <w:rsid w:val="008726F1"/>
    <w:rsid w:val="0087311F"/>
    <w:rsid w:val="008738A2"/>
    <w:rsid w:val="00875331"/>
    <w:rsid w:val="00875813"/>
    <w:rsid w:val="008771C2"/>
    <w:rsid w:val="00883787"/>
    <w:rsid w:val="00883873"/>
    <w:rsid w:val="00885630"/>
    <w:rsid w:val="00885EA4"/>
    <w:rsid w:val="00887129"/>
    <w:rsid w:val="008901A3"/>
    <w:rsid w:val="00890FB2"/>
    <w:rsid w:val="00891417"/>
    <w:rsid w:val="00892693"/>
    <w:rsid w:val="00893F8A"/>
    <w:rsid w:val="00893FE3"/>
    <w:rsid w:val="00895028"/>
    <w:rsid w:val="008972A4"/>
    <w:rsid w:val="00897FD0"/>
    <w:rsid w:val="008A0DCD"/>
    <w:rsid w:val="008A1F1E"/>
    <w:rsid w:val="008A1FDD"/>
    <w:rsid w:val="008A34B5"/>
    <w:rsid w:val="008A3C47"/>
    <w:rsid w:val="008A5A5D"/>
    <w:rsid w:val="008A5BF0"/>
    <w:rsid w:val="008A769D"/>
    <w:rsid w:val="008A7E84"/>
    <w:rsid w:val="008B2D3A"/>
    <w:rsid w:val="008B361C"/>
    <w:rsid w:val="008B429B"/>
    <w:rsid w:val="008B560B"/>
    <w:rsid w:val="008B7DFC"/>
    <w:rsid w:val="008C1698"/>
    <w:rsid w:val="008C1823"/>
    <w:rsid w:val="008C227C"/>
    <w:rsid w:val="008C2D17"/>
    <w:rsid w:val="008C37A5"/>
    <w:rsid w:val="008C3916"/>
    <w:rsid w:val="008C4EAB"/>
    <w:rsid w:val="008C61B9"/>
    <w:rsid w:val="008D03AC"/>
    <w:rsid w:val="008D12A3"/>
    <w:rsid w:val="008D16B2"/>
    <w:rsid w:val="008D1DFA"/>
    <w:rsid w:val="008D27C5"/>
    <w:rsid w:val="008D50CF"/>
    <w:rsid w:val="008D5C46"/>
    <w:rsid w:val="008D62A1"/>
    <w:rsid w:val="008D6495"/>
    <w:rsid w:val="008D75D6"/>
    <w:rsid w:val="008D7D6E"/>
    <w:rsid w:val="008E0470"/>
    <w:rsid w:val="008E07E0"/>
    <w:rsid w:val="008E0A0C"/>
    <w:rsid w:val="008E2B38"/>
    <w:rsid w:val="008E396E"/>
    <w:rsid w:val="008E5A3D"/>
    <w:rsid w:val="008E6CB6"/>
    <w:rsid w:val="008E72A6"/>
    <w:rsid w:val="008E7954"/>
    <w:rsid w:val="008F10BE"/>
    <w:rsid w:val="008F1E16"/>
    <w:rsid w:val="008F2305"/>
    <w:rsid w:val="008F2A1F"/>
    <w:rsid w:val="008F2DAD"/>
    <w:rsid w:val="008F4291"/>
    <w:rsid w:val="008F4C62"/>
    <w:rsid w:val="008F4DBD"/>
    <w:rsid w:val="008F5C59"/>
    <w:rsid w:val="008F7298"/>
    <w:rsid w:val="009000DA"/>
    <w:rsid w:val="009008E7"/>
    <w:rsid w:val="0090124F"/>
    <w:rsid w:val="0090138B"/>
    <w:rsid w:val="00902F88"/>
    <w:rsid w:val="00903AF3"/>
    <w:rsid w:val="00903DE4"/>
    <w:rsid w:val="00903EBE"/>
    <w:rsid w:val="00904778"/>
    <w:rsid w:val="0090494E"/>
    <w:rsid w:val="00905734"/>
    <w:rsid w:val="00905A70"/>
    <w:rsid w:val="00905CC2"/>
    <w:rsid w:val="00905F0C"/>
    <w:rsid w:val="009123B4"/>
    <w:rsid w:val="009128BB"/>
    <w:rsid w:val="00913494"/>
    <w:rsid w:val="0091359E"/>
    <w:rsid w:val="00917FE6"/>
    <w:rsid w:val="009229A6"/>
    <w:rsid w:val="00924B57"/>
    <w:rsid w:val="00925D70"/>
    <w:rsid w:val="009269D5"/>
    <w:rsid w:val="00930281"/>
    <w:rsid w:val="009306C5"/>
    <w:rsid w:val="0093085E"/>
    <w:rsid w:val="00930F66"/>
    <w:rsid w:val="00933A9E"/>
    <w:rsid w:val="009342A2"/>
    <w:rsid w:val="00934713"/>
    <w:rsid w:val="00937E23"/>
    <w:rsid w:val="0094185D"/>
    <w:rsid w:val="00942BB3"/>
    <w:rsid w:val="009458D2"/>
    <w:rsid w:val="00946501"/>
    <w:rsid w:val="00946B64"/>
    <w:rsid w:val="009504B3"/>
    <w:rsid w:val="00951C38"/>
    <w:rsid w:val="00951CA6"/>
    <w:rsid w:val="00953745"/>
    <w:rsid w:val="00953E30"/>
    <w:rsid w:val="00953E4B"/>
    <w:rsid w:val="00953ED4"/>
    <w:rsid w:val="009576A1"/>
    <w:rsid w:val="009613D0"/>
    <w:rsid w:val="0096167E"/>
    <w:rsid w:val="009630CC"/>
    <w:rsid w:val="009645AB"/>
    <w:rsid w:val="00964E8A"/>
    <w:rsid w:val="0096565C"/>
    <w:rsid w:val="00965D0D"/>
    <w:rsid w:val="0097151B"/>
    <w:rsid w:val="00971A6A"/>
    <w:rsid w:val="00972253"/>
    <w:rsid w:val="009729EC"/>
    <w:rsid w:val="00974E42"/>
    <w:rsid w:val="00975295"/>
    <w:rsid w:val="009754F5"/>
    <w:rsid w:val="0097632C"/>
    <w:rsid w:val="00976E37"/>
    <w:rsid w:val="00981844"/>
    <w:rsid w:val="00982DB3"/>
    <w:rsid w:val="00983AD7"/>
    <w:rsid w:val="009844FD"/>
    <w:rsid w:val="00985A3D"/>
    <w:rsid w:val="00990DAF"/>
    <w:rsid w:val="0099184E"/>
    <w:rsid w:val="0099388B"/>
    <w:rsid w:val="0099411E"/>
    <w:rsid w:val="009945A3"/>
    <w:rsid w:val="00994DB3"/>
    <w:rsid w:val="009964B5"/>
    <w:rsid w:val="0099745E"/>
    <w:rsid w:val="009A004C"/>
    <w:rsid w:val="009A06B0"/>
    <w:rsid w:val="009A1B79"/>
    <w:rsid w:val="009A2342"/>
    <w:rsid w:val="009A2A94"/>
    <w:rsid w:val="009A3B21"/>
    <w:rsid w:val="009A4D53"/>
    <w:rsid w:val="009A536A"/>
    <w:rsid w:val="009A5B14"/>
    <w:rsid w:val="009A625A"/>
    <w:rsid w:val="009A66CD"/>
    <w:rsid w:val="009A6735"/>
    <w:rsid w:val="009A6C38"/>
    <w:rsid w:val="009A77CB"/>
    <w:rsid w:val="009A7E3B"/>
    <w:rsid w:val="009B171C"/>
    <w:rsid w:val="009B22F9"/>
    <w:rsid w:val="009B72FA"/>
    <w:rsid w:val="009B7E3E"/>
    <w:rsid w:val="009B7EA7"/>
    <w:rsid w:val="009C0357"/>
    <w:rsid w:val="009C05AA"/>
    <w:rsid w:val="009C2073"/>
    <w:rsid w:val="009C286B"/>
    <w:rsid w:val="009C2AAA"/>
    <w:rsid w:val="009C2BBB"/>
    <w:rsid w:val="009C2E5A"/>
    <w:rsid w:val="009C346E"/>
    <w:rsid w:val="009C3DFD"/>
    <w:rsid w:val="009C4344"/>
    <w:rsid w:val="009C4FBB"/>
    <w:rsid w:val="009C5D3D"/>
    <w:rsid w:val="009C7ACA"/>
    <w:rsid w:val="009C7DF3"/>
    <w:rsid w:val="009D19D6"/>
    <w:rsid w:val="009D225A"/>
    <w:rsid w:val="009D2332"/>
    <w:rsid w:val="009D3301"/>
    <w:rsid w:val="009D4650"/>
    <w:rsid w:val="009D5E9A"/>
    <w:rsid w:val="009D5EF6"/>
    <w:rsid w:val="009D63AF"/>
    <w:rsid w:val="009D6CB9"/>
    <w:rsid w:val="009D7CC6"/>
    <w:rsid w:val="009E03F0"/>
    <w:rsid w:val="009E3040"/>
    <w:rsid w:val="009E34D0"/>
    <w:rsid w:val="009E3AD1"/>
    <w:rsid w:val="009E5BEF"/>
    <w:rsid w:val="009E63E5"/>
    <w:rsid w:val="009E7AD3"/>
    <w:rsid w:val="009F0D39"/>
    <w:rsid w:val="009F0F67"/>
    <w:rsid w:val="009F13D7"/>
    <w:rsid w:val="009F1443"/>
    <w:rsid w:val="009F23DE"/>
    <w:rsid w:val="009F2BFB"/>
    <w:rsid w:val="009F46FE"/>
    <w:rsid w:val="009F4EDC"/>
    <w:rsid w:val="009F5AB5"/>
    <w:rsid w:val="009F6123"/>
    <w:rsid w:val="009F72CC"/>
    <w:rsid w:val="009F762D"/>
    <w:rsid w:val="009F7946"/>
    <w:rsid w:val="009F79DE"/>
    <w:rsid w:val="00A003AE"/>
    <w:rsid w:val="00A013AF"/>
    <w:rsid w:val="00A055D8"/>
    <w:rsid w:val="00A061C3"/>
    <w:rsid w:val="00A1017C"/>
    <w:rsid w:val="00A1085D"/>
    <w:rsid w:val="00A11074"/>
    <w:rsid w:val="00A111AE"/>
    <w:rsid w:val="00A11A1F"/>
    <w:rsid w:val="00A11AED"/>
    <w:rsid w:val="00A1361C"/>
    <w:rsid w:val="00A15D0F"/>
    <w:rsid w:val="00A16222"/>
    <w:rsid w:val="00A163E4"/>
    <w:rsid w:val="00A16DD1"/>
    <w:rsid w:val="00A202C0"/>
    <w:rsid w:val="00A2129F"/>
    <w:rsid w:val="00A24E06"/>
    <w:rsid w:val="00A25B7A"/>
    <w:rsid w:val="00A26136"/>
    <w:rsid w:val="00A26DFD"/>
    <w:rsid w:val="00A30697"/>
    <w:rsid w:val="00A308F0"/>
    <w:rsid w:val="00A30BEA"/>
    <w:rsid w:val="00A30DC9"/>
    <w:rsid w:val="00A3171B"/>
    <w:rsid w:val="00A319F2"/>
    <w:rsid w:val="00A31CC2"/>
    <w:rsid w:val="00A32610"/>
    <w:rsid w:val="00A33B88"/>
    <w:rsid w:val="00A34021"/>
    <w:rsid w:val="00A343E5"/>
    <w:rsid w:val="00A419C3"/>
    <w:rsid w:val="00A42A38"/>
    <w:rsid w:val="00A43022"/>
    <w:rsid w:val="00A445DC"/>
    <w:rsid w:val="00A4745E"/>
    <w:rsid w:val="00A5311B"/>
    <w:rsid w:val="00A53F00"/>
    <w:rsid w:val="00A55C99"/>
    <w:rsid w:val="00A57898"/>
    <w:rsid w:val="00A621B8"/>
    <w:rsid w:val="00A623C4"/>
    <w:rsid w:val="00A62476"/>
    <w:rsid w:val="00A624FF"/>
    <w:rsid w:val="00A63292"/>
    <w:rsid w:val="00A63385"/>
    <w:rsid w:val="00A6397D"/>
    <w:rsid w:val="00A651C7"/>
    <w:rsid w:val="00A65B2F"/>
    <w:rsid w:val="00A66B17"/>
    <w:rsid w:val="00A672A1"/>
    <w:rsid w:val="00A67EC2"/>
    <w:rsid w:val="00A71355"/>
    <w:rsid w:val="00A71ECD"/>
    <w:rsid w:val="00A72669"/>
    <w:rsid w:val="00A7296E"/>
    <w:rsid w:val="00A72BC0"/>
    <w:rsid w:val="00A73216"/>
    <w:rsid w:val="00A73360"/>
    <w:rsid w:val="00A73435"/>
    <w:rsid w:val="00A73D62"/>
    <w:rsid w:val="00A75EA6"/>
    <w:rsid w:val="00A80801"/>
    <w:rsid w:val="00A808D3"/>
    <w:rsid w:val="00A83438"/>
    <w:rsid w:val="00A84EC5"/>
    <w:rsid w:val="00A85467"/>
    <w:rsid w:val="00A864EB"/>
    <w:rsid w:val="00A86F35"/>
    <w:rsid w:val="00A8784A"/>
    <w:rsid w:val="00A9065B"/>
    <w:rsid w:val="00A9109B"/>
    <w:rsid w:val="00A96B28"/>
    <w:rsid w:val="00AA1B01"/>
    <w:rsid w:val="00AA2B32"/>
    <w:rsid w:val="00AA756E"/>
    <w:rsid w:val="00AA77E2"/>
    <w:rsid w:val="00AB0EC4"/>
    <w:rsid w:val="00AB0F70"/>
    <w:rsid w:val="00AB15A3"/>
    <w:rsid w:val="00AB2D2E"/>
    <w:rsid w:val="00AB4BC8"/>
    <w:rsid w:val="00AB6344"/>
    <w:rsid w:val="00AB7935"/>
    <w:rsid w:val="00AC0204"/>
    <w:rsid w:val="00AC20DC"/>
    <w:rsid w:val="00AC26E8"/>
    <w:rsid w:val="00AC2D51"/>
    <w:rsid w:val="00AC2DE2"/>
    <w:rsid w:val="00AC4822"/>
    <w:rsid w:val="00AC5A5E"/>
    <w:rsid w:val="00AC6E17"/>
    <w:rsid w:val="00AC7BEC"/>
    <w:rsid w:val="00AD0706"/>
    <w:rsid w:val="00AD0DE1"/>
    <w:rsid w:val="00AD24FD"/>
    <w:rsid w:val="00AD5A17"/>
    <w:rsid w:val="00AD70BF"/>
    <w:rsid w:val="00AE1B34"/>
    <w:rsid w:val="00AE67B4"/>
    <w:rsid w:val="00AE7B76"/>
    <w:rsid w:val="00AF18A6"/>
    <w:rsid w:val="00AF19C5"/>
    <w:rsid w:val="00AF2B8B"/>
    <w:rsid w:val="00AF3F90"/>
    <w:rsid w:val="00AF4865"/>
    <w:rsid w:val="00AF5E37"/>
    <w:rsid w:val="00AF6336"/>
    <w:rsid w:val="00AF700F"/>
    <w:rsid w:val="00AF76C8"/>
    <w:rsid w:val="00B001F0"/>
    <w:rsid w:val="00B01207"/>
    <w:rsid w:val="00B017F8"/>
    <w:rsid w:val="00B0188B"/>
    <w:rsid w:val="00B03A4D"/>
    <w:rsid w:val="00B03B51"/>
    <w:rsid w:val="00B057A6"/>
    <w:rsid w:val="00B0582A"/>
    <w:rsid w:val="00B05C8A"/>
    <w:rsid w:val="00B065AD"/>
    <w:rsid w:val="00B072A1"/>
    <w:rsid w:val="00B07531"/>
    <w:rsid w:val="00B077D7"/>
    <w:rsid w:val="00B07935"/>
    <w:rsid w:val="00B07EF9"/>
    <w:rsid w:val="00B106AA"/>
    <w:rsid w:val="00B12AB5"/>
    <w:rsid w:val="00B12C77"/>
    <w:rsid w:val="00B145D0"/>
    <w:rsid w:val="00B15094"/>
    <w:rsid w:val="00B1522C"/>
    <w:rsid w:val="00B164EA"/>
    <w:rsid w:val="00B1699A"/>
    <w:rsid w:val="00B1700C"/>
    <w:rsid w:val="00B17DBB"/>
    <w:rsid w:val="00B21B59"/>
    <w:rsid w:val="00B21E37"/>
    <w:rsid w:val="00B2232F"/>
    <w:rsid w:val="00B2334F"/>
    <w:rsid w:val="00B233AA"/>
    <w:rsid w:val="00B23CEF"/>
    <w:rsid w:val="00B26018"/>
    <w:rsid w:val="00B316C1"/>
    <w:rsid w:val="00B319FD"/>
    <w:rsid w:val="00B31A89"/>
    <w:rsid w:val="00B31DFC"/>
    <w:rsid w:val="00B33A22"/>
    <w:rsid w:val="00B3467F"/>
    <w:rsid w:val="00B34A9B"/>
    <w:rsid w:val="00B37E8E"/>
    <w:rsid w:val="00B42B6C"/>
    <w:rsid w:val="00B4370A"/>
    <w:rsid w:val="00B44011"/>
    <w:rsid w:val="00B44752"/>
    <w:rsid w:val="00B45452"/>
    <w:rsid w:val="00B4550D"/>
    <w:rsid w:val="00B45EF6"/>
    <w:rsid w:val="00B46CE8"/>
    <w:rsid w:val="00B47235"/>
    <w:rsid w:val="00B476E2"/>
    <w:rsid w:val="00B47B92"/>
    <w:rsid w:val="00B47FC4"/>
    <w:rsid w:val="00B50035"/>
    <w:rsid w:val="00B50B7D"/>
    <w:rsid w:val="00B518A0"/>
    <w:rsid w:val="00B53995"/>
    <w:rsid w:val="00B54542"/>
    <w:rsid w:val="00B54F62"/>
    <w:rsid w:val="00B55548"/>
    <w:rsid w:val="00B56150"/>
    <w:rsid w:val="00B5696E"/>
    <w:rsid w:val="00B5768B"/>
    <w:rsid w:val="00B6186F"/>
    <w:rsid w:val="00B61EB1"/>
    <w:rsid w:val="00B6247B"/>
    <w:rsid w:val="00B63E9B"/>
    <w:rsid w:val="00B64037"/>
    <w:rsid w:val="00B65691"/>
    <w:rsid w:val="00B65C7D"/>
    <w:rsid w:val="00B660D1"/>
    <w:rsid w:val="00B6679D"/>
    <w:rsid w:val="00B66A0D"/>
    <w:rsid w:val="00B66AEE"/>
    <w:rsid w:val="00B7006B"/>
    <w:rsid w:val="00B72381"/>
    <w:rsid w:val="00B727FA"/>
    <w:rsid w:val="00B728BF"/>
    <w:rsid w:val="00B73668"/>
    <w:rsid w:val="00B744EB"/>
    <w:rsid w:val="00B74557"/>
    <w:rsid w:val="00B74EA0"/>
    <w:rsid w:val="00B753C8"/>
    <w:rsid w:val="00B761CD"/>
    <w:rsid w:val="00B76940"/>
    <w:rsid w:val="00B80ECE"/>
    <w:rsid w:val="00B8251F"/>
    <w:rsid w:val="00B826C0"/>
    <w:rsid w:val="00B82AD4"/>
    <w:rsid w:val="00B83F1C"/>
    <w:rsid w:val="00B86A65"/>
    <w:rsid w:val="00B87EB4"/>
    <w:rsid w:val="00B90804"/>
    <w:rsid w:val="00B93CC2"/>
    <w:rsid w:val="00B93D95"/>
    <w:rsid w:val="00B95963"/>
    <w:rsid w:val="00B96881"/>
    <w:rsid w:val="00B9688C"/>
    <w:rsid w:val="00B96F33"/>
    <w:rsid w:val="00BA1345"/>
    <w:rsid w:val="00BA3B36"/>
    <w:rsid w:val="00BA437D"/>
    <w:rsid w:val="00BA4D2B"/>
    <w:rsid w:val="00BA703E"/>
    <w:rsid w:val="00BA75CB"/>
    <w:rsid w:val="00BB0A67"/>
    <w:rsid w:val="00BB1355"/>
    <w:rsid w:val="00BB1F8E"/>
    <w:rsid w:val="00BB204A"/>
    <w:rsid w:val="00BB2FF3"/>
    <w:rsid w:val="00BB318D"/>
    <w:rsid w:val="00BB3C9D"/>
    <w:rsid w:val="00BB4AC0"/>
    <w:rsid w:val="00BB4E76"/>
    <w:rsid w:val="00BB4FCD"/>
    <w:rsid w:val="00BB7B1D"/>
    <w:rsid w:val="00BC2F36"/>
    <w:rsid w:val="00BC311C"/>
    <w:rsid w:val="00BC3F3F"/>
    <w:rsid w:val="00BC4478"/>
    <w:rsid w:val="00BC694E"/>
    <w:rsid w:val="00BC6F84"/>
    <w:rsid w:val="00BD041F"/>
    <w:rsid w:val="00BD04D0"/>
    <w:rsid w:val="00BD0833"/>
    <w:rsid w:val="00BD1159"/>
    <w:rsid w:val="00BD258F"/>
    <w:rsid w:val="00BD2AC6"/>
    <w:rsid w:val="00BD30A5"/>
    <w:rsid w:val="00BD55E7"/>
    <w:rsid w:val="00BD5F59"/>
    <w:rsid w:val="00BD6983"/>
    <w:rsid w:val="00BD7FD8"/>
    <w:rsid w:val="00BE01D1"/>
    <w:rsid w:val="00BE02BC"/>
    <w:rsid w:val="00BE056B"/>
    <w:rsid w:val="00BE05BA"/>
    <w:rsid w:val="00BE0C6C"/>
    <w:rsid w:val="00BE1A79"/>
    <w:rsid w:val="00BE2F5C"/>
    <w:rsid w:val="00BE38BF"/>
    <w:rsid w:val="00BE4074"/>
    <w:rsid w:val="00BE4B7C"/>
    <w:rsid w:val="00BE4C08"/>
    <w:rsid w:val="00BE5657"/>
    <w:rsid w:val="00BE56C8"/>
    <w:rsid w:val="00BE58D2"/>
    <w:rsid w:val="00BE5C5F"/>
    <w:rsid w:val="00BF0AAB"/>
    <w:rsid w:val="00BF161B"/>
    <w:rsid w:val="00BF3685"/>
    <w:rsid w:val="00BF3752"/>
    <w:rsid w:val="00BF59B3"/>
    <w:rsid w:val="00BF7054"/>
    <w:rsid w:val="00BF7F1E"/>
    <w:rsid w:val="00C0075C"/>
    <w:rsid w:val="00C00C0A"/>
    <w:rsid w:val="00C00C8F"/>
    <w:rsid w:val="00C017D4"/>
    <w:rsid w:val="00C01DA1"/>
    <w:rsid w:val="00C035D3"/>
    <w:rsid w:val="00C04755"/>
    <w:rsid w:val="00C05CD6"/>
    <w:rsid w:val="00C05E7D"/>
    <w:rsid w:val="00C0714C"/>
    <w:rsid w:val="00C108D5"/>
    <w:rsid w:val="00C10F21"/>
    <w:rsid w:val="00C11CE4"/>
    <w:rsid w:val="00C126FC"/>
    <w:rsid w:val="00C14E71"/>
    <w:rsid w:val="00C1503D"/>
    <w:rsid w:val="00C15FA5"/>
    <w:rsid w:val="00C17B14"/>
    <w:rsid w:val="00C207A9"/>
    <w:rsid w:val="00C20AB8"/>
    <w:rsid w:val="00C249DB"/>
    <w:rsid w:val="00C24AE5"/>
    <w:rsid w:val="00C24FE0"/>
    <w:rsid w:val="00C25CDA"/>
    <w:rsid w:val="00C26EF1"/>
    <w:rsid w:val="00C2763F"/>
    <w:rsid w:val="00C2796A"/>
    <w:rsid w:val="00C30763"/>
    <w:rsid w:val="00C315B3"/>
    <w:rsid w:val="00C31AE2"/>
    <w:rsid w:val="00C327AE"/>
    <w:rsid w:val="00C3335A"/>
    <w:rsid w:val="00C34119"/>
    <w:rsid w:val="00C3419F"/>
    <w:rsid w:val="00C34E20"/>
    <w:rsid w:val="00C372DB"/>
    <w:rsid w:val="00C37F94"/>
    <w:rsid w:val="00C4127B"/>
    <w:rsid w:val="00C414FB"/>
    <w:rsid w:val="00C41CB8"/>
    <w:rsid w:val="00C420B4"/>
    <w:rsid w:val="00C428DC"/>
    <w:rsid w:val="00C45273"/>
    <w:rsid w:val="00C456DC"/>
    <w:rsid w:val="00C47808"/>
    <w:rsid w:val="00C502FA"/>
    <w:rsid w:val="00C50A71"/>
    <w:rsid w:val="00C51CC6"/>
    <w:rsid w:val="00C5205A"/>
    <w:rsid w:val="00C527DB"/>
    <w:rsid w:val="00C52D6B"/>
    <w:rsid w:val="00C53A98"/>
    <w:rsid w:val="00C53CF4"/>
    <w:rsid w:val="00C56C6E"/>
    <w:rsid w:val="00C56CC2"/>
    <w:rsid w:val="00C61F5A"/>
    <w:rsid w:val="00C62C08"/>
    <w:rsid w:val="00C630EE"/>
    <w:rsid w:val="00C6371D"/>
    <w:rsid w:val="00C637E5"/>
    <w:rsid w:val="00C64FA9"/>
    <w:rsid w:val="00C6507A"/>
    <w:rsid w:val="00C679DC"/>
    <w:rsid w:val="00C7021B"/>
    <w:rsid w:val="00C70260"/>
    <w:rsid w:val="00C705AF"/>
    <w:rsid w:val="00C708D2"/>
    <w:rsid w:val="00C731CF"/>
    <w:rsid w:val="00C734B3"/>
    <w:rsid w:val="00C74EC1"/>
    <w:rsid w:val="00C75149"/>
    <w:rsid w:val="00C7566C"/>
    <w:rsid w:val="00C77278"/>
    <w:rsid w:val="00C77DD1"/>
    <w:rsid w:val="00C80F59"/>
    <w:rsid w:val="00C81497"/>
    <w:rsid w:val="00C82437"/>
    <w:rsid w:val="00C8370E"/>
    <w:rsid w:val="00C839B8"/>
    <w:rsid w:val="00C839F0"/>
    <w:rsid w:val="00C84230"/>
    <w:rsid w:val="00C8499B"/>
    <w:rsid w:val="00C86C58"/>
    <w:rsid w:val="00C875CA"/>
    <w:rsid w:val="00C90D91"/>
    <w:rsid w:val="00C91900"/>
    <w:rsid w:val="00C92067"/>
    <w:rsid w:val="00C93388"/>
    <w:rsid w:val="00C95964"/>
    <w:rsid w:val="00C9764A"/>
    <w:rsid w:val="00CA0792"/>
    <w:rsid w:val="00CA2667"/>
    <w:rsid w:val="00CA2BBF"/>
    <w:rsid w:val="00CA2E67"/>
    <w:rsid w:val="00CA3D78"/>
    <w:rsid w:val="00CA44D7"/>
    <w:rsid w:val="00CB014B"/>
    <w:rsid w:val="00CB0459"/>
    <w:rsid w:val="00CB1140"/>
    <w:rsid w:val="00CB1DE6"/>
    <w:rsid w:val="00CB2727"/>
    <w:rsid w:val="00CB2BBA"/>
    <w:rsid w:val="00CB37B5"/>
    <w:rsid w:val="00CB7070"/>
    <w:rsid w:val="00CB7BE7"/>
    <w:rsid w:val="00CB7E77"/>
    <w:rsid w:val="00CC07A6"/>
    <w:rsid w:val="00CC0A09"/>
    <w:rsid w:val="00CC30E9"/>
    <w:rsid w:val="00CC3212"/>
    <w:rsid w:val="00CC3E84"/>
    <w:rsid w:val="00CC4015"/>
    <w:rsid w:val="00CC69A4"/>
    <w:rsid w:val="00CC6E92"/>
    <w:rsid w:val="00CD20A7"/>
    <w:rsid w:val="00CD3946"/>
    <w:rsid w:val="00CD3B43"/>
    <w:rsid w:val="00CD4BE3"/>
    <w:rsid w:val="00CD5854"/>
    <w:rsid w:val="00CD772C"/>
    <w:rsid w:val="00CE0919"/>
    <w:rsid w:val="00CE0A23"/>
    <w:rsid w:val="00CE151D"/>
    <w:rsid w:val="00CE2084"/>
    <w:rsid w:val="00CE22F9"/>
    <w:rsid w:val="00CE245F"/>
    <w:rsid w:val="00CE29F8"/>
    <w:rsid w:val="00CE321C"/>
    <w:rsid w:val="00CE47D7"/>
    <w:rsid w:val="00CE5E5C"/>
    <w:rsid w:val="00CE6EDE"/>
    <w:rsid w:val="00CE72BD"/>
    <w:rsid w:val="00CF06B4"/>
    <w:rsid w:val="00CF2AFC"/>
    <w:rsid w:val="00CF3B87"/>
    <w:rsid w:val="00CF4703"/>
    <w:rsid w:val="00CF5C8C"/>
    <w:rsid w:val="00CF5D26"/>
    <w:rsid w:val="00CF7305"/>
    <w:rsid w:val="00CF79D9"/>
    <w:rsid w:val="00D00748"/>
    <w:rsid w:val="00D00C8C"/>
    <w:rsid w:val="00D00F40"/>
    <w:rsid w:val="00D01974"/>
    <w:rsid w:val="00D02C81"/>
    <w:rsid w:val="00D06DF2"/>
    <w:rsid w:val="00D1327F"/>
    <w:rsid w:val="00D1491D"/>
    <w:rsid w:val="00D15B73"/>
    <w:rsid w:val="00D16137"/>
    <w:rsid w:val="00D170A9"/>
    <w:rsid w:val="00D17563"/>
    <w:rsid w:val="00D207C4"/>
    <w:rsid w:val="00D2081D"/>
    <w:rsid w:val="00D20869"/>
    <w:rsid w:val="00D20AE6"/>
    <w:rsid w:val="00D21FC4"/>
    <w:rsid w:val="00D22416"/>
    <w:rsid w:val="00D231FF"/>
    <w:rsid w:val="00D24AFE"/>
    <w:rsid w:val="00D32244"/>
    <w:rsid w:val="00D327B7"/>
    <w:rsid w:val="00D33312"/>
    <w:rsid w:val="00D33330"/>
    <w:rsid w:val="00D33537"/>
    <w:rsid w:val="00D340DC"/>
    <w:rsid w:val="00D352BE"/>
    <w:rsid w:val="00D35DB0"/>
    <w:rsid w:val="00D36650"/>
    <w:rsid w:val="00D36B63"/>
    <w:rsid w:val="00D375C6"/>
    <w:rsid w:val="00D376AB"/>
    <w:rsid w:val="00D37BFF"/>
    <w:rsid w:val="00D40C9E"/>
    <w:rsid w:val="00D4103C"/>
    <w:rsid w:val="00D4153C"/>
    <w:rsid w:val="00D41B01"/>
    <w:rsid w:val="00D42AFC"/>
    <w:rsid w:val="00D43A02"/>
    <w:rsid w:val="00D43DF8"/>
    <w:rsid w:val="00D44F47"/>
    <w:rsid w:val="00D4551C"/>
    <w:rsid w:val="00D478D3"/>
    <w:rsid w:val="00D503D7"/>
    <w:rsid w:val="00D508DC"/>
    <w:rsid w:val="00D5091A"/>
    <w:rsid w:val="00D5304C"/>
    <w:rsid w:val="00D55E51"/>
    <w:rsid w:val="00D566FA"/>
    <w:rsid w:val="00D57303"/>
    <w:rsid w:val="00D575AF"/>
    <w:rsid w:val="00D57A3C"/>
    <w:rsid w:val="00D57B57"/>
    <w:rsid w:val="00D57D73"/>
    <w:rsid w:val="00D57DD7"/>
    <w:rsid w:val="00D60462"/>
    <w:rsid w:val="00D604A5"/>
    <w:rsid w:val="00D61214"/>
    <w:rsid w:val="00D616F2"/>
    <w:rsid w:val="00D62407"/>
    <w:rsid w:val="00D63096"/>
    <w:rsid w:val="00D64070"/>
    <w:rsid w:val="00D642D4"/>
    <w:rsid w:val="00D6518B"/>
    <w:rsid w:val="00D66990"/>
    <w:rsid w:val="00D6761E"/>
    <w:rsid w:val="00D67E26"/>
    <w:rsid w:val="00D71002"/>
    <w:rsid w:val="00D71D3F"/>
    <w:rsid w:val="00D721CF"/>
    <w:rsid w:val="00D72574"/>
    <w:rsid w:val="00D734EC"/>
    <w:rsid w:val="00D73B4F"/>
    <w:rsid w:val="00D7428A"/>
    <w:rsid w:val="00D752A7"/>
    <w:rsid w:val="00D7588D"/>
    <w:rsid w:val="00D76D02"/>
    <w:rsid w:val="00D80339"/>
    <w:rsid w:val="00D8167F"/>
    <w:rsid w:val="00D84819"/>
    <w:rsid w:val="00D8516C"/>
    <w:rsid w:val="00D85846"/>
    <w:rsid w:val="00D870D7"/>
    <w:rsid w:val="00D872CE"/>
    <w:rsid w:val="00D8734E"/>
    <w:rsid w:val="00D904D0"/>
    <w:rsid w:val="00D9059E"/>
    <w:rsid w:val="00D913EF"/>
    <w:rsid w:val="00D9287E"/>
    <w:rsid w:val="00D932E3"/>
    <w:rsid w:val="00D9552B"/>
    <w:rsid w:val="00D95D76"/>
    <w:rsid w:val="00D95E53"/>
    <w:rsid w:val="00D964C8"/>
    <w:rsid w:val="00D96579"/>
    <w:rsid w:val="00D97017"/>
    <w:rsid w:val="00D972E3"/>
    <w:rsid w:val="00D9734D"/>
    <w:rsid w:val="00D97CE2"/>
    <w:rsid w:val="00DA471C"/>
    <w:rsid w:val="00DA48F1"/>
    <w:rsid w:val="00DA5230"/>
    <w:rsid w:val="00DB0245"/>
    <w:rsid w:val="00DB1B2E"/>
    <w:rsid w:val="00DB2347"/>
    <w:rsid w:val="00DB39F4"/>
    <w:rsid w:val="00DB3B6B"/>
    <w:rsid w:val="00DB4168"/>
    <w:rsid w:val="00DB4DC0"/>
    <w:rsid w:val="00DB60A9"/>
    <w:rsid w:val="00DB66B0"/>
    <w:rsid w:val="00DB6CE7"/>
    <w:rsid w:val="00DB6D39"/>
    <w:rsid w:val="00DC12F4"/>
    <w:rsid w:val="00DC2EC8"/>
    <w:rsid w:val="00DC3128"/>
    <w:rsid w:val="00DC380E"/>
    <w:rsid w:val="00DC3902"/>
    <w:rsid w:val="00DC3A03"/>
    <w:rsid w:val="00DC4563"/>
    <w:rsid w:val="00DC629B"/>
    <w:rsid w:val="00DC73A3"/>
    <w:rsid w:val="00DC7748"/>
    <w:rsid w:val="00DD060A"/>
    <w:rsid w:val="00DD07EA"/>
    <w:rsid w:val="00DD159A"/>
    <w:rsid w:val="00DD2ED7"/>
    <w:rsid w:val="00DD3E53"/>
    <w:rsid w:val="00DD3FBC"/>
    <w:rsid w:val="00DD538C"/>
    <w:rsid w:val="00DD5D35"/>
    <w:rsid w:val="00DD68DB"/>
    <w:rsid w:val="00DD742A"/>
    <w:rsid w:val="00DE0206"/>
    <w:rsid w:val="00DE329E"/>
    <w:rsid w:val="00DE3D3B"/>
    <w:rsid w:val="00DE5857"/>
    <w:rsid w:val="00DE646D"/>
    <w:rsid w:val="00DE6CF8"/>
    <w:rsid w:val="00DF0C6D"/>
    <w:rsid w:val="00DF31CB"/>
    <w:rsid w:val="00DF3EF0"/>
    <w:rsid w:val="00DF4533"/>
    <w:rsid w:val="00DF5C30"/>
    <w:rsid w:val="00DF7B7A"/>
    <w:rsid w:val="00DF7BE7"/>
    <w:rsid w:val="00E01914"/>
    <w:rsid w:val="00E02CE4"/>
    <w:rsid w:val="00E03E95"/>
    <w:rsid w:val="00E04210"/>
    <w:rsid w:val="00E04328"/>
    <w:rsid w:val="00E04B5B"/>
    <w:rsid w:val="00E04CD0"/>
    <w:rsid w:val="00E05A08"/>
    <w:rsid w:val="00E05CD1"/>
    <w:rsid w:val="00E0735C"/>
    <w:rsid w:val="00E076EE"/>
    <w:rsid w:val="00E10ACD"/>
    <w:rsid w:val="00E15611"/>
    <w:rsid w:val="00E16632"/>
    <w:rsid w:val="00E17211"/>
    <w:rsid w:val="00E1768D"/>
    <w:rsid w:val="00E20504"/>
    <w:rsid w:val="00E21E10"/>
    <w:rsid w:val="00E231E3"/>
    <w:rsid w:val="00E232B5"/>
    <w:rsid w:val="00E24B11"/>
    <w:rsid w:val="00E252DC"/>
    <w:rsid w:val="00E25A4F"/>
    <w:rsid w:val="00E30C42"/>
    <w:rsid w:val="00E33B49"/>
    <w:rsid w:val="00E349BC"/>
    <w:rsid w:val="00E349CA"/>
    <w:rsid w:val="00E349D1"/>
    <w:rsid w:val="00E34EC8"/>
    <w:rsid w:val="00E3564B"/>
    <w:rsid w:val="00E362DA"/>
    <w:rsid w:val="00E366D7"/>
    <w:rsid w:val="00E37A12"/>
    <w:rsid w:val="00E37A2E"/>
    <w:rsid w:val="00E4231B"/>
    <w:rsid w:val="00E440B6"/>
    <w:rsid w:val="00E440D8"/>
    <w:rsid w:val="00E444F0"/>
    <w:rsid w:val="00E44A63"/>
    <w:rsid w:val="00E44C2E"/>
    <w:rsid w:val="00E44F4E"/>
    <w:rsid w:val="00E461E2"/>
    <w:rsid w:val="00E52747"/>
    <w:rsid w:val="00E5461A"/>
    <w:rsid w:val="00E55776"/>
    <w:rsid w:val="00E559FE"/>
    <w:rsid w:val="00E55F9F"/>
    <w:rsid w:val="00E566A7"/>
    <w:rsid w:val="00E56DB3"/>
    <w:rsid w:val="00E56FDC"/>
    <w:rsid w:val="00E5766B"/>
    <w:rsid w:val="00E5796E"/>
    <w:rsid w:val="00E60271"/>
    <w:rsid w:val="00E604C9"/>
    <w:rsid w:val="00E61CCD"/>
    <w:rsid w:val="00E62544"/>
    <w:rsid w:val="00E631A5"/>
    <w:rsid w:val="00E6326E"/>
    <w:rsid w:val="00E63D6B"/>
    <w:rsid w:val="00E640AC"/>
    <w:rsid w:val="00E65BED"/>
    <w:rsid w:val="00E722D4"/>
    <w:rsid w:val="00E73478"/>
    <w:rsid w:val="00E739E6"/>
    <w:rsid w:val="00E741D1"/>
    <w:rsid w:val="00E75DEC"/>
    <w:rsid w:val="00E7609F"/>
    <w:rsid w:val="00E76270"/>
    <w:rsid w:val="00E76423"/>
    <w:rsid w:val="00E76E43"/>
    <w:rsid w:val="00E77688"/>
    <w:rsid w:val="00E77A56"/>
    <w:rsid w:val="00E81583"/>
    <w:rsid w:val="00E81B84"/>
    <w:rsid w:val="00E81EE9"/>
    <w:rsid w:val="00E838FE"/>
    <w:rsid w:val="00E83DF9"/>
    <w:rsid w:val="00E84624"/>
    <w:rsid w:val="00E84C1B"/>
    <w:rsid w:val="00E85322"/>
    <w:rsid w:val="00E86C91"/>
    <w:rsid w:val="00E90E08"/>
    <w:rsid w:val="00E93427"/>
    <w:rsid w:val="00E95154"/>
    <w:rsid w:val="00E959A4"/>
    <w:rsid w:val="00E95CF4"/>
    <w:rsid w:val="00EA1457"/>
    <w:rsid w:val="00EA202C"/>
    <w:rsid w:val="00EA218B"/>
    <w:rsid w:val="00EA2552"/>
    <w:rsid w:val="00EA290E"/>
    <w:rsid w:val="00EA7006"/>
    <w:rsid w:val="00EA74AF"/>
    <w:rsid w:val="00EA75A4"/>
    <w:rsid w:val="00EB0DEC"/>
    <w:rsid w:val="00EB4630"/>
    <w:rsid w:val="00EB4A51"/>
    <w:rsid w:val="00EB5398"/>
    <w:rsid w:val="00EB55CE"/>
    <w:rsid w:val="00EB75E0"/>
    <w:rsid w:val="00EB7E10"/>
    <w:rsid w:val="00EC1607"/>
    <w:rsid w:val="00EC303B"/>
    <w:rsid w:val="00EC36C9"/>
    <w:rsid w:val="00EC4FA5"/>
    <w:rsid w:val="00EC5F11"/>
    <w:rsid w:val="00EC60F8"/>
    <w:rsid w:val="00ED04E7"/>
    <w:rsid w:val="00ED0B11"/>
    <w:rsid w:val="00ED1A09"/>
    <w:rsid w:val="00ED2047"/>
    <w:rsid w:val="00ED3041"/>
    <w:rsid w:val="00ED4A9F"/>
    <w:rsid w:val="00ED5D2F"/>
    <w:rsid w:val="00ED6D2F"/>
    <w:rsid w:val="00ED7596"/>
    <w:rsid w:val="00ED79C9"/>
    <w:rsid w:val="00EE00E0"/>
    <w:rsid w:val="00EE07E5"/>
    <w:rsid w:val="00EE2254"/>
    <w:rsid w:val="00EE308A"/>
    <w:rsid w:val="00EE55A4"/>
    <w:rsid w:val="00EE61F7"/>
    <w:rsid w:val="00EF0CBD"/>
    <w:rsid w:val="00EF0EB9"/>
    <w:rsid w:val="00EF22F2"/>
    <w:rsid w:val="00EF30CC"/>
    <w:rsid w:val="00EF6938"/>
    <w:rsid w:val="00EF6970"/>
    <w:rsid w:val="00EF6BCE"/>
    <w:rsid w:val="00F00493"/>
    <w:rsid w:val="00F00F4D"/>
    <w:rsid w:val="00F014E8"/>
    <w:rsid w:val="00F05A6E"/>
    <w:rsid w:val="00F0739C"/>
    <w:rsid w:val="00F074EA"/>
    <w:rsid w:val="00F07684"/>
    <w:rsid w:val="00F07B5F"/>
    <w:rsid w:val="00F07D4E"/>
    <w:rsid w:val="00F100D2"/>
    <w:rsid w:val="00F126C8"/>
    <w:rsid w:val="00F13052"/>
    <w:rsid w:val="00F149CD"/>
    <w:rsid w:val="00F15619"/>
    <w:rsid w:val="00F168CD"/>
    <w:rsid w:val="00F2103E"/>
    <w:rsid w:val="00F21F37"/>
    <w:rsid w:val="00F2256B"/>
    <w:rsid w:val="00F22EC0"/>
    <w:rsid w:val="00F23538"/>
    <w:rsid w:val="00F23D84"/>
    <w:rsid w:val="00F23FFE"/>
    <w:rsid w:val="00F24A29"/>
    <w:rsid w:val="00F26BA0"/>
    <w:rsid w:val="00F26C98"/>
    <w:rsid w:val="00F26D2D"/>
    <w:rsid w:val="00F273F6"/>
    <w:rsid w:val="00F303E7"/>
    <w:rsid w:val="00F30415"/>
    <w:rsid w:val="00F310A8"/>
    <w:rsid w:val="00F32441"/>
    <w:rsid w:val="00F32ED1"/>
    <w:rsid w:val="00F33ADF"/>
    <w:rsid w:val="00F33B91"/>
    <w:rsid w:val="00F33E2D"/>
    <w:rsid w:val="00F33FB3"/>
    <w:rsid w:val="00F344F0"/>
    <w:rsid w:val="00F3533A"/>
    <w:rsid w:val="00F356FD"/>
    <w:rsid w:val="00F369BB"/>
    <w:rsid w:val="00F369D3"/>
    <w:rsid w:val="00F379D9"/>
    <w:rsid w:val="00F40A1F"/>
    <w:rsid w:val="00F422FC"/>
    <w:rsid w:val="00F424AC"/>
    <w:rsid w:val="00F42561"/>
    <w:rsid w:val="00F43AAD"/>
    <w:rsid w:val="00F43DDD"/>
    <w:rsid w:val="00F46617"/>
    <w:rsid w:val="00F474C0"/>
    <w:rsid w:val="00F529D4"/>
    <w:rsid w:val="00F52F26"/>
    <w:rsid w:val="00F54CF5"/>
    <w:rsid w:val="00F552EA"/>
    <w:rsid w:val="00F5629C"/>
    <w:rsid w:val="00F565A6"/>
    <w:rsid w:val="00F621AB"/>
    <w:rsid w:val="00F623B2"/>
    <w:rsid w:val="00F62F80"/>
    <w:rsid w:val="00F642A9"/>
    <w:rsid w:val="00F64F23"/>
    <w:rsid w:val="00F67173"/>
    <w:rsid w:val="00F70C76"/>
    <w:rsid w:val="00F71A4E"/>
    <w:rsid w:val="00F732F5"/>
    <w:rsid w:val="00F738C2"/>
    <w:rsid w:val="00F748A0"/>
    <w:rsid w:val="00F748C9"/>
    <w:rsid w:val="00F74BA0"/>
    <w:rsid w:val="00F7614F"/>
    <w:rsid w:val="00F7622C"/>
    <w:rsid w:val="00F76C19"/>
    <w:rsid w:val="00F770DF"/>
    <w:rsid w:val="00F7710B"/>
    <w:rsid w:val="00F803BC"/>
    <w:rsid w:val="00F805B5"/>
    <w:rsid w:val="00F8081E"/>
    <w:rsid w:val="00F814E5"/>
    <w:rsid w:val="00F82BE3"/>
    <w:rsid w:val="00F82D1E"/>
    <w:rsid w:val="00F843CE"/>
    <w:rsid w:val="00F84965"/>
    <w:rsid w:val="00F8788C"/>
    <w:rsid w:val="00F916CF"/>
    <w:rsid w:val="00F91B70"/>
    <w:rsid w:val="00F94594"/>
    <w:rsid w:val="00F9485E"/>
    <w:rsid w:val="00F95030"/>
    <w:rsid w:val="00F96138"/>
    <w:rsid w:val="00F9702D"/>
    <w:rsid w:val="00F97F0D"/>
    <w:rsid w:val="00FA142A"/>
    <w:rsid w:val="00FA5DA1"/>
    <w:rsid w:val="00FA5E12"/>
    <w:rsid w:val="00FA6EFC"/>
    <w:rsid w:val="00FB080A"/>
    <w:rsid w:val="00FB0E39"/>
    <w:rsid w:val="00FB1591"/>
    <w:rsid w:val="00FB26FB"/>
    <w:rsid w:val="00FB2AA6"/>
    <w:rsid w:val="00FB319B"/>
    <w:rsid w:val="00FB3677"/>
    <w:rsid w:val="00FB4C03"/>
    <w:rsid w:val="00FB6D51"/>
    <w:rsid w:val="00FC06E2"/>
    <w:rsid w:val="00FC07B2"/>
    <w:rsid w:val="00FC2821"/>
    <w:rsid w:val="00FC2D93"/>
    <w:rsid w:val="00FC3531"/>
    <w:rsid w:val="00FC3CEF"/>
    <w:rsid w:val="00FC402B"/>
    <w:rsid w:val="00FC41F0"/>
    <w:rsid w:val="00FC4AFE"/>
    <w:rsid w:val="00FC5E9B"/>
    <w:rsid w:val="00FC69D1"/>
    <w:rsid w:val="00FC6D15"/>
    <w:rsid w:val="00FC7749"/>
    <w:rsid w:val="00FD08E9"/>
    <w:rsid w:val="00FD194B"/>
    <w:rsid w:val="00FD352E"/>
    <w:rsid w:val="00FD3DDA"/>
    <w:rsid w:val="00FD479D"/>
    <w:rsid w:val="00FD62DA"/>
    <w:rsid w:val="00FD63A7"/>
    <w:rsid w:val="00FD6F69"/>
    <w:rsid w:val="00FE052F"/>
    <w:rsid w:val="00FE15B6"/>
    <w:rsid w:val="00FE2323"/>
    <w:rsid w:val="00FE2DB3"/>
    <w:rsid w:val="00FE33C0"/>
    <w:rsid w:val="00FE3AA3"/>
    <w:rsid w:val="00FE3DF3"/>
    <w:rsid w:val="00FE4816"/>
    <w:rsid w:val="00FE4CAA"/>
    <w:rsid w:val="00FE5026"/>
    <w:rsid w:val="00FE7F95"/>
    <w:rsid w:val="00FF00F1"/>
    <w:rsid w:val="00FF023A"/>
    <w:rsid w:val="00FF0FB9"/>
    <w:rsid w:val="00FF21EB"/>
    <w:rsid w:val="00FF2985"/>
    <w:rsid w:val="00FF330A"/>
    <w:rsid w:val="00FF40A3"/>
    <w:rsid w:val="00FF49EF"/>
    <w:rsid w:val="00FF54B8"/>
    <w:rsid w:val="00FF588C"/>
    <w:rsid w:val="00FF58A3"/>
    <w:rsid w:val="00FF5D3C"/>
    <w:rsid w:val="00FF5F05"/>
    <w:rsid w:val="00FF6F0D"/>
    <w:rsid w:val="00FF78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6257"/>
    <o:shapelayout v:ext="edit">
      <o:idmap v:ext="edit" data="1"/>
    </o:shapelayout>
  </w:shapeDefaults>
  <w:decimalSymbol w:val=","/>
  <w:listSeparator w:val=";"/>
  <w14:docId w14:val="56D051DF"/>
  <w15:docId w15:val="{A48BBAB5-B13A-4119-BE71-DF8CE57D12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39" w:unhideWhenUsed="1"/>
    <w:lsdException w:name="toc 3" w:semiHidden="1" w:uiPriority="0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iPriority="0" w:unhideWhenUsed="1"/>
    <w:lsdException w:name="List Continue 3" w:semiHidden="1" w:uiPriority="0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71CF6"/>
    <w:rPr>
      <w:sz w:val="24"/>
      <w:szCs w:val="24"/>
      <w:lang w:eastAsia="en-US"/>
    </w:rPr>
  </w:style>
  <w:style w:type="paragraph" w:styleId="Nagwek1">
    <w:name w:val="heading 1"/>
    <w:basedOn w:val="Normalny"/>
    <w:next w:val="Normalny"/>
    <w:qFormat/>
    <w:rsid w:val="00A419C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qFormat/>
    <w:rsid w:val="00A419C3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qFormat/>
    <w:rsid w:val="00A419C3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qFormat/>
    <w:rsid w:val="00A419C3"/>
    <w:pPr>
      <w:keepNext/>
      <w:spacing w:before="240" w:after="60"/>
      <w:outlineLvl w:val="3"/>
    </w:pPr>
    <w:rPr>
      <w:b/>
      <w:bCs/>
      <w:sz w:val="28"/>
      <w:szCs w:val="28"/>
      <w:lang w:eastAsia="pl-PL"/>
    </w:rPr>
  </w:style>
  <w:style w:type="paragraph" w:styleId="Nagwek5">
    <w:name w:val="heading 5"/>
    <w:basedOn w:val="Normalny"/>
    <w:next w:val="Normalny"/>
    <w:qFormat/>
    <w:rsid w:val="00A419C3"/>
    <w:pPr>
      <w:keepNext/>
      <w:spacing w:line="360" w:lineRule="auto"/>
      <w:jc w:val="both"/>
      <w:outlineLvl w:val="4"/>
    </w:pPr>
    <w:rPr>
      <w:rFonts w:ascii="Arial" w:hAnsi="Arial" w:cs="Arial"/>
      <w:b/>
      <w:bCs/>
      <w:sz w:val="20"/>
    </w:rPr>
  </w:style>
  <w:style w:type="paragraph" w:styleId="Nagwek6">
    <w:name w:val="heading 6"/>
    <w:basedOn w:val="Normalny"/>
    <w:next w:val="Normalny"/>
    <w:qFormat/>
    <w:rsid w:val="00A419C3"/>
    <w:pPr>
      <w:keepNext/>
      <w:jc w:val="center"/>
      <w:outlineLvl w:val="5"/>
    </w:pPr>
    <w:rPr>
      <w:rFonts w:ascii="Arial" w:hAnsi="Arial" w:cs="Arial"/>
      <w:b/>
      <w:bCs/>
      <w:sz w:val="20"/>
    </w:rPr>
  </w:style>
  <w:style w:type="paragraph" w:styleId="Nagwek7">
    <w:name w:val="heading 7"/>
    <w:basedOn w:val="Normalny"/>
    <w:next w:val="Normalny"/>
    <w:qFormat/>
    <w:rsid w:val="00A419C3"/>
    <w:pPr>
      <w:spacing w:before="240" w:after="60"/>
      <w:outlineLvl w:val="6"/>
    </w:pPr>
  </w:style>
  <w:style w:type="paragraph" w:styleId="Nagwek8">
    <w:name w:val="heading 8"/>
    <w:basedOn w:val="Normalny"/>
    <w:next w:val="Normalny"/>
    <w:qFormat/>
    <w:rsid w:val="00A419C3"/>
    <w:pPr>
      <w:keepNext/>
      <w:jc w:val="right"/>
      <w:outlineLvl w:val="7"/>
    </w:pPr>
    <w:rPr>
      <w:rFonts w:ascii="Arial" w:hAnsi="Arial" w:cs="Arial"/>
      <w:b/>
      <w:sz w:val="20"/>
      <w:szCs w:val="20"/>
    </w:rPr>
  </w:style>
  <w:style w:type="paragraph" w:styleId="Nagwek9">
    <w:name w:val="heading 9"/>
    <w:basedOn w:val="Normalny"/>
    <w:next w:val="Normalny"/>
    <w:link w:val="Nagwek9Znak"/>
    <w:qFormat/>
    <w:rsid w:val="00F96138"/>
    <w:p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basedOn w:val="Domylnaczcionkaakapitu"/>
    <w:link w:val="Nagwek2"/>
    <w:locked/>
    <w:rsid w:val="00423B7A"/>
    <w:rPr>
      <w:rFonts w:ascii="Arial" w:hAnsi="Arial" w:cs="Arial"/>
      <w:b/>
      <w:bCs/>
      <w:i/>
      <w:iCs/>
      <w:sz w:val="28"/>
      <w:szCs w:val="28"/>
      <w:lang w:eastAsia="en-US"/>
    </w:rPr>
  </w:style>
  <w:style w:type="character" w:customStyle="1" w:styleId="Nagwek9Znak">
    <w:name w:val="Nagłówek 9 Znak"/>
    <w:link w:val="Nagwek9"/>
    <w:rsid w:val="00F96138"/>
    <w:rPr>
      <w:rFonts w:ascii="Arial" w:hAnsi="Arial" w:cs="Arial"/>
      <w:sz w:val="22"/>
      <w:szCs w:val="22"/>
      <w:lang w:eastAsia="en-US"/>
    </w:rPr>
  </w:style>
  <w:style w:type="paragraph" w:customStyle="1" w:styleId="pkt">
    <w:name w:val="pkt"/>
    <w:basedOn w:val="Normalny"/>
    <w:uiPriority w:val="99"/>
    <w:rsid w:val="00A419C3"/>
    <w:pPr>
      <w:autoSpaceDE w:val="0"/>
      <w:autoSpaceDN w:val="0"/>
      <w:spacing w:before="60" w:after="60" w:line="360" w:lineRule="auto"/>
      <w:ind w:left="851" w:hanging="295"/>
      <w:jc w:val="both"/>
    </w:pPr>
    <w:rPr>
      <w:rFonts w:ascii="Univers-PL" w:hAnsi="Univers-PL"/>
      <w:sz w:val="19"/>
      <w:szCs w:val="19"/>
      <w:lang w:eastAsia="pl-PL"/>
    </w:rPr>
  </w:style>
  <w:style w:type="paragraph" w:customStyle="1" w:styleId="1">
    <w:name w:val="1"/>
    <w:rsid w:val="00A419C3"/>
    <w:pPr>
      <w:widowControl w:val="0"/>
      <w:tabs>
        <w:tab w:val="left" w:pos="340"/>
        <w:tab w:val="left" w:pos="680"/>
        <w:tab w:val="left" w:pos="1020"/>
        <w:tab w:val="left" w:pos="1361"/>
        <w:tab w:val="left" w:pos="1701"/>
        <w:tab w:val="left" w:pos="2041"/>
        <w:tab w:val="left" w:pos="2381"/>
        <w:tab w:val="left" w:pos="2721"/>
        <w:tab w:val="left" w:pos="3061"/>
        <w:tab w:val="left" w:pos="3402"/>
        <w:tab w:val="left" w:pos="3742"/>
        <w:tab w:val="left" w:pos="4082"/>
        <w:tab w:val="left" w:pos="4422"/>
        <w:tab w:val="left" w:pos="4762"/>
        <w:tab w:val="left" w:pos="5102"/>
        <w:tab w:val="left" w:pos="5443"/>
      </w:tabs>
      <w:spacing w:before="60" w:line="240" w:lineRule="atLeast"/>
      <w:ind w:left="340" w:hanging="340"/>
      <w:jc w:val="both"/>
    </w:pPr>
    <w:rPr>
      <w:rFonts w:ascii="Univers-PL" w:hAnsi="Univers-PL"/>
      <w:snapToGrid w:val="0"/>
      <w:sz w:val="19"/>
    </w:rPr>
  </w:style>
  <w:style w:type="paragraph" w:styleId="Tekstpodstawowywcity2">
    <w:name w:val="Body Text Indent 2"/>
    <w:basedOn w:val="Normalny"/>
    <w:rsid w:val="00A419C3"/>
    <w:pPr>
      <w:autoSpaceDE w:val="0"/>
      <w:autoSpaceDN w:val="0"/>
      <w:spacing w:line="360" w:lineRule="auto"/>
      <w:ind w:firstLine="360"/>
      <w:jc w:val="both"/>
    </w:pPr>
    <w:rPr>
      <w:rFonts w:ascii="Univers-PL" w:hAnsi="Univers-PL"/>
      <w:lang w:eastAsia="pl-PL"/>
    </w:rPr>
  </w:style>
  <w:style w:type="paragraph" w:styleId="Tekstpodstawowy">
    <w:name w:val="Body Text"/>
    <w:basedOn w:val="Normalny"/>
    <w:rsid w:val="00A419C3"/>
    <w:pPr>
      <w:spacing w:after="120" w:line="360" w:lineRule="auto"/>
    </w:pPr>
    <w:rPr>
      <w:szCs w:val="20"/>
      <w:lang w:eastAsia="pl-PL"/>
    </w:rPr>
  </w:style>
  <w:style w:type="paragraph" w:styleId="Spistreci3">
    <w:name w:val="toc 3"/>
    <w:basedOn w:val="Normalny"/>
    <w:next w:val="Normalny"/>
    <w:autoRedefine/>
    <w:semiHidden/>
    <w:rsid w:val="00E04328"/>
    <w:pPr>
      <w:suppressAutoHyphens/>
      <w:spacing w:before="120" w:line="312" w:lineRule="auto"/>
      <w:ind w:left="397" w:hanging="397"/>
      <w:jc w:val="both"/>
    </w:pPr>
    <w:rPr>
      <w:rFonts w:ascii="Arial" w:hAnsi="Arial" w:cs="Arial"/>
      <w:sz w:val="20"/>
      <w:szCs w:val="20"/>
    </w:rPr>
  </w:style>
  <w:style w:type="paragraph" w:styleId="Tekstblokowy">
    <w:name w:val="Block Text"/>
    <w:basedOn w:val="Normalny"/>
    <w:uiPriority w:val="99"/>
    <w:rsid w:val="00A419C3"/>
    <w:pPr>
      <w:spacing w:line="360" w:lineRule="auto"/>
      <w:ind w:left="851" w:right="-567" w:hanging="851"/>
    </w:pPr>
    <w:rPr>
      <w:b/>
      <w:i/>
      <w:sz w:val="22"/>
      <w:szCs w:val="20"/>
      <w:lang w:eastAsia="pl-PL"/>
    </w:rPr>
  </w:style>
  <w:style w:type="paragraph" w:styleId="NormalnyWeb">
    <w:name w:val="Normal (Web)"/>
    <w:basedOn w:val="Normalny"/>
    <w:rsid w:val="00A419C3"/>
    <w:pPr>
      <w:spacing w:before="100" w:beforeAutospacing="1" w:after="100" w:afterAutospacing="1" w:line="360" w:lineRule="auto"/>
      <w:jc w:val="both"/>
    </w:pPr>
    <w:rPr>
      <w:rFonts w:ascii="Arial Unicode MS" w:eastAsia="Arial Unicode MS" w:hAnsi="Arial Unicode MS" w:cs="Arial Unicode MS"/>
      <w:sz w:val="20"/>
      <w:szCs w:val="20"/>
      <w:lang w:val="en-US"/>
    </w:rPr>
  </w:style>
  <w:style w:type="paragraph" w:styleId="Lista">
    <w:name w:val="List"/>
    <w:basedOn w:val="Normalny"/>
    <w:rsid w:val="00A419C3"/>
    <w:pPr>
      <w:spacing w:line="360" w:lineRule="auto"/>
      <w:ind w:left="283" w:hanging="283"/>
    </w:pPr>
    <w:rPr>
      <w:szCs w:val="20"/>
      <w:lang w:eastAsia="pl-PL"/>
    </w:rPr>
  </w:style>
  <w:style w:type="paragraph" w:customStyle="1" w:styleId="Standard">
    <w:name w:val="Standard"/>
    <w:rsid w:val="00A419C3"/>
    <w:pPr>
      <w:widowControl w:val="0"/>
    </w:pPr>
    <w:rPr>
      <w:snapToGrid w:val="0"/>
      <w:sz w:val="24"/>
    </w:rPr>
  </w:style>
  <w:style w:type="paragraph" w:customStyle="1" w:styleId="pkt1">
    <w:name w:val="pkt1"/>
    <w:basedOn w:val="pkt"/>
    <w:rsid w:val="00A419C3"/>
    <w:pPr>
      <w:ind w:left="850" w:hanging="425"/>
    </w:pPr>
  </w:style>
  <w:style w:type="paragraph" w:customStyle="1" w:styleId="Tekstpodstawowy31">
    <w:name w:val="Tekst podstawowy 31"/>
    <w:basedOn w:val="Normalny"/>
    <w:rsid w:val="00A419C3"/>
    <w:pPr>
      <w:tabs>
        <w:tab w:val="left" w:pos="9923"/>
        <w:tab w:val="left" w:pos="10969"/>
      </w:tabs>
      <w:spacing w:line="360" w:lineRule="auto"/>
      <w:ind w:right="-622"/>
      <w:jc w:val="both"/>
    </w:pPr>
    <w:rPr>
      <w:sz w:val="22"/>
      <w:szCs w:val="20"/>
      <w:lang w:eastAsia="pl-PL"/>
    </w:rPr>
  </w:style>
  <w:style w:type="character" w:styleId="Numerstrony">
    <w:name w:val="page number"/>
    <w:basedOn w:val="Domylnaczcionkaakapitu"/>
    <w:uiPriority w:val="99"/>
    <w:rsid w:val="00A419C3"/>
  </w:style>
  <w:style w:type="paragraph" w:styleId="Stopka">
    <w:name w:val="footer"/>
    <w:basedOn w:val="Normalny"/>
    <w:link w:val="StopkaZnak"/>
    <w:uiPriority w:val="99"/>
    <w:rsid w:val="00A419C3"/>
    <w:pPr>
      <w:tabs>
        <w:tab w:val="center" w:pos="4536"/>
        <w:tab w:val="right" w:pos="9072"/>
      </w:tabs>
      <w:autoSpaceDE w:val="0"/>
      <w:autoSpaceDN w:val="0"/>
      <w:spacing w:line="360" w:lineRule="auto"/>
    </w:pPr>
    <w:rPr>
      <w:rFonts w:ascii="Univers-PL" w:hAnsi="Univers-PL"/>
      <w:sz w:val="19"/>
      <w:szCs w:val="19"/>
    </w:rPr>
  </w:style>
  <w:style w:type="character" w:customStyle="1" w:styleId="StopkaZnak">
    <w:name w:val="Stopka Znak"/>
    <w:link w:val="Stopka"/>
    <w:uiPriority w:val="99"/>
    <w:rsid w:val="00F96138"/>
    <w:rPr>
      <w:rFonts w:ascii="Univers-PL" w:hAnsi="Univers-PL"/>
      <w:sz w:val="19"/>
      <w:szCs w:val="19"/>
    </w:rPr>
  </w:style>
  <w:style w:type="paragraph" w:styleId="Listapunktowana">
    <w:name w:val="List Bullet"/>
    <w:basedOn w:val="Normalny"/>
    <w:autoRedefine/>
    <w:rsid w:val="00A419C3"/>
    <w:pPr>
      <w:spacing w:line="360" w:lineRule="auto"/>
      <w:ind w:right="23"/>
      <w:jc w:val="both"/>
    </w:pPr>
    <w:rPr>
      <w:rFonts w:ascii="Arial" w:hAnsi="Arial" w:cs="Arial"/>
      <w:bCs/>
      <w:sz w:val="22"/>
      <w:szCs w:val="22"/>
      <w:lang w:eastAsia="pl-PL"/>
    </w:rPr>
  </w:style>
  <w:style w:type="character" w:styleId="Hipercze">
    <w:name w:val="Hyperlink"/>
    <w:uiPriority w:val="99"/>
    <w:rsid w:val="00A419C3"/>
    <w:rPr>
      <w:color w:val="0000FF"/>
      <w:u w:val="single"/>
    </w:rPr>
  </w:style>
  <w:style w:type="paragraph" w:styleId="Tekstpodstawowy3">
    <w:name w:val="Body Text 3"/>
    <w:basedOn w:val="Normalny"/>
    <w:uiPriority w:val="99"/>
    <w:rsid w:val="00A419C3"/>
    <w:pPr>
      <w:spacing w:after="120"/>
    </w:pPr>
    <w:rPr>
      <w:sz w:val="16"/>
      <w:szCs w:val="16"/>
      <w:lang w:eastAsia="pl-PL"/>
    </w:rPr>
  </w:style>
  <w:style w:type="paragraph" w:styleId="Tekstpodstawowywcity">
    <w:name w:val="Body Text Indent"/>
    <w:basedOn w:val="Normalny"/>
    <w:rsid w:val="00A419C3"/>
    <w:pPr>
      <w:spacing w:after="120"/>
      <w:ind w:left="283"/>
    </w:pPr>
  </w:style>
  <w:style w:type="paragraph" w:customStyle="1" w:styleId="11">
    <w:name w:val="11)"/>
    <w:basedOn w:val="Normalny"/>
    <w:rsid w:val="00A419C3"/>
    <w:pPr>
      <w:tabs>
        <w:tab w:val="left" w:pos="624"/>
      </w:tabs>
      <w:spacing w:line="258" w:lineRule="atLeast"/>
      <w:ind w:left="624" w:hanging="312"/>
      <w:jc w:val="both"/>
    </w:pPr>
    <w:rPr>
      <w:rFonts w:ascii="FrankfurtGothic" w:hAnsi="FrankfurtGothic"/>
      <w:snapToGrid w:val="0"/>
      <w:color w:val="000000"/>
      <w:sz w:val="17"/>
      <w:szCs w:val="20"/>
      <w:lang w:eastAsia="pl-PL"/>
    </w:rPr>
  </w:style>
  <w:style w:type="paragraph" w:styleId="Spistreci1">
    <w:name w:val="toc 1"/>
    <w:basedOn w:val="Normalny"/>
    <w:next w:val="Normalny"/>
    <w:autoRedefine/>
    <w:semiHidden/>
    <w:rsid w:val="00A419C3"/>
    <w:pPr>
      <w:tabs>
        <w:tab w:val="left" w:pos="720"/>
        <w:tab w:val="right" w:leader="underscore" w:pos="9060"/>
      </w:tabs>
      <w:spacing w:before="120"/>
      <w:ind w:left="720" w:hanging="720"/>
    </w:pPr>
    <w:rPr>
      <w:b/>
      <w:bCs/>
      <w:i/>
      <w:iCs/>
    </w:rPr>
  </w:style>
  <w:style w:type="paragraph" w:customStyle="1" w:styleId="ust">
    <w:name w:val="ust"/>
    <w:rsid w:val="00A419C3"/>
    <w:pPr>
      <w:spacing w:before="60" w:after="60"/>
      <w:ind w:left="426" w:hanging="284"/>
      <w:jc w:val="both"/>
    </w:pPr>
    <w:rPr>
      <w:sz w:val="24"/>
      <w:szCs w:val="24"/>
    </w:rPr>
  </w:style>
  <w:style w:type="character" w:customStyle="1" w:styleId="dokumenttytul1">
    <w:name w:val="dokumenttytul1"/>
    <w:rsid w:val="00A419C3"/>
    <w:rPr>
      <w:b/>
      <w:bCs/>
      <w:strike w:val="0"/>
      <w:dstrike w:val="0"/>
      <w:color w:val="000000"/>
      <w:u w:val="none"/>
      <w:effect w:val="none"/>
    </w:rPr>
  </w:style>
  <w:style w:type="paragraph" w:styleId="Nagwek">
    <w:name w:val="header"/>
    <w:basedOn w:val="Normalny"/>
    <w:link w:val="NagwekZnak"/>
    <w:uiPriority w:val="99"/>
    <w:rsid w:val="00A419C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5433BE"/>
    <w:rPr>
      <w:sz w:val="24"/>
      <w:szCs w:val="24"/>
      <w:lang w:eastAsia="en-US"/>
    </w:rPr>
  </w:style>
  <w:style w:type="character" w:styleId="UyteHipercze">
    <w:name w:val="FollowedHyperlink"/>
    <w:uiPriority w:val="99"/>
    <w:rsid w:val="00A419C3"/>
    <w:rPr>
      <w:color w:val="800080"/>
      <w:u w:val="single"/>
    </w:rPr>
  </w:style>
  <w:style w:type="paragraph" w:styleId="Tekstpodstawowy2">
    <w:name w:val="Body Text 2"/>
    <w:basedOn w:val="Normalny"/>
    <w:link w:val="Tekstpodstawowy2Znak"/>
    <w:rsid w:val="00A419C3"/>
    <w:rPr>
      <w:rFonts w:ascii="Arial" w:hAnsi="Arial"/>
      <w:sz w:val="22"/>
    </w:rPr>
  </w:style>
  <w:style w:type="character" w:customStyle="1" w:styleId="Tekstpodstawowy2Znak">
    <w:name w:val="Tekst podstawowy 2 Znak"/>
    <w:link w:val="Tekstpodstawowy2"/>
    <w:rsid w:val="00F96138"/>
    <w:rPr>
      <w:rFonts w:ascii="Arial" w:hAnsi="Arial" w:cs="Arial"/>
      <w:sz w:val="22"/>
      <w:szCs w:val="24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rsid w:val="00A419C3"/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5433BE"/>
    <w:rPr>
      <w:rFonts w:ascii="Tahoma" w:hAnsi="Tahoma" w:cs="Tahoma"/>
      <w:sz w:val="16"/>
      <w:szCs w:val="16"/>
      <w:lang w:eastAsia="en-US"/>
    </w:rPr>
  </w:style>
  <w:style w:type="paragraph" w:customStyle="1" w:styleId="A11i">
    <w:name w:val="A11i"/>
    <w:basedOn w:val="Normalny"/>
    <w:rsid w:val="00A419C3"/>
    <w:pPr>
      <w:ind w:left="709"/>
      <w:jc w:val="both"/>
    </w:pPr>
    <w:rPr>
      <w:rFonts w:ascii="Arial" w:hAnsi="Arial"/>
      <w:i/>
      <w:sz w:val="22"/>
      <w:szCs w:val="20"/>
      <w:lang w:eastAsia="pl-PL"/>
    </w:rPr>
  </w:style>
  <w:style w:type="character" w:customStyle="1" w:styleId="deltaviewinsertion">
    <w:name w:val="deltaviewinsertion"/>
    <w:basedOn w:val="Domylnaczcionkaakapitu"/>
    <w:rsid w:val="00A419C3"/>
  </w:style>
  <w:style w:type="paragraph" w:customStyle="1" w:styleId="Spider-2">
    <w:name w:val="Spider-2"/>
    <w:basedOn w:val="Listanumerowana"/>
    <w:rsid w:val="00A419C3"/>
    <w:pPr>
      <w:autoSpaceDE w:val="0"/>
      <w:autoSpaceDN w:val="0"/>
      <w:snapToGrid w:val="0"/>
      <w:jc w:val="both"/>
    </w:pPr>
    <w:rPr>
      <w:rFonts w:ascii="Arial" w:hAnsi="Arial" w:cs="Arial"/>
      <w:sz w:val="20"/>
      <w:szCs w:val="20"/>
      <w:lang w:eastAsia="pl-PL"/>
    </w:rPr>
  </w:style>
  <w:style w:type="paragraph" w:styleId="Listanumerowana">
    <w:name w:val="List Number"/>
    <w:basedOn w:val="Normalny"/>
    <w:rsid w:val="00A419C3"/>
    <w:pPr>
      <w:tabs>
        <w:tab w:val="num" w:pos="340"/>
      </w:tabs>
      <w:ind w:left="340" w:hanging="340"/>
    </w:pPr>
  </w:style>
  <w:style w:type="paragraph" w:styleId="Tekstprzypisudolnego">
    <w:name w:val="footnote text"/>
    <w:basedOn w:val="Normalny"/>
    <w:link w:val="TekstprzypisudolnegoZnak"/>
    <w:uiPriority w:val="99"/>
    <w:semiHidden/>
    <w:rsid w:val="00A419C3"/>
    <w:rPr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locked/>
    <w:rsid w:val="00F70C76"/>
  </w:style>
  <w:style w:type="character" w:styleId="Odwoanieprzypisudolnego">
    <w:name w:val="footnote reference"/>
    <w:semiHidden/>
    <w:rsid w:val="00A419C3"/>
    <w:rPr>
      <w:vertAlign w:val="superscript"/>
    </w:rPr>
  </w:style>
  <w:style w:type="paragraph" w:customStyle="1" w:styleId="tyt">
    <w:name w:val="tyt"/>
    <w:basedOn w:val="Normalny"/>
    <w:rsid w:val="00A419C3"/>
    <w:pPr>
      <w:keepNext/>
      <w:spacing w:before="60" w:after="60"/>
      <w:jc w:val="center"/>
    </w:pPr>
    <w:rPr>
      <w:b/>
      <w:szCs w:val="20"/>
      <w:lang w:eastAsia="pl-PL"/>
    </w:rPr>
  </w:style>
  <w:style w:type="paragraph" w:styleId="Tytu">
    <w:name w:val="Title"/>
    <w:basedOn w:val="Normalny"/>
    <w:qFormat/>
    <w:rsid w:val="00A419C3"/>
    <w:pPr>
      <w:jc w:val="center"/>
    </w:pPr>
    <w:rPr>
      <w:rFonts w:ascii="Arial" w:hAnsi="Arial"/>
      <w:b/>
      <w:sz w:val="22"/>
    </w:rPr>
  </w:style>
  <w:style w:type="character" w:styleId="Odwoaniedokomentarza">
    <w:name w:val="annotation reference"/>
    <w:semiHidden/>
    <w:rsid w:val="00A419C3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rsid w:val="00A419C3"/>
    <w:rPr>
      <w:sz w:val="20"/>
      <w:szCs w:val="20"/>
    </w:rPr>
  </w:style>
  <w:style w:type="character" w:customStyle="1" w:styleId="TekstkomentarzaZnak">
    <w:name w:val="Tekst komentarza Znak"/>
    <w:link w:val="Tekstkomentarza"/>
    <w:semiHidden/>
    <w:rsid w:val="005433BE"/>
    <w:rPr>
      <w:lang w:eastAsia="en-US"/>
    </w:rPr>
  </w:style>
  <w:style w:type="paragraph" w:styleId="Tematkomentarza">
    <w:name w:val="annotation subject"/>
    <w:basedOn w:val="Tekstkomentarza"/>
    <w:next w:val="Tekstkomentarza"/>
    <w:semiHidden/>
    <w:rsid w:val="00A419C3"/>
    <w:rPr>
      <w:b/>
      <w:bCs/>
    </w:rPr>
  </w:style>
  <w:style w:type="paragraph" w:styleId="Tekstpodstawowywcity3">
    <w:name w:val="Body Text Indent 3"/>
    <w:basedOn w:val="Normalny"/>
    <w:rsid w:val="00A419C3"/>
    <w:pPr>
      <w:spacing w:after="120"/>
      <w:ind w:left="283"/>
    </w:pPr>
    <w:rPr>
      <w:sz w:val="16"/>
      <w:szCs w:val="16"/>
    </w:rPr>
  </w:style>
  <w:style w:type="paragraph" w:customStyle="1" w:styleId="ust1art">
    <w:name w:val="ust1art"/>
    <w:basedOn w:val="Normalny"/>
    <w:rsid w:val="00A419C3"/>
    <w:pPr>
      <w:overflowPunct w:val="0"/>
      <w:autoSpaceDE w:val="0"/>
      <w:autoSpaceDN w:val="0"/>
      <w:spacing w:before="60" w:after="60"/>
      <w:ind w:left="1843" w:hanging="255"/>
      <w:jc w:val="both"/>
    </w:pPr>
    <w:rPr>
      <w:lang w:eastAsia="pl-PL"/>
    </w:rPr>
  </w:style>
  <w:style w:type="paragraph" w:customStyle="1" w:styleId="ust2art">
    <w:name w:val="ust2art"/>
    <w:basedOn w:val="Normalny"/>
    <w:rsid w:val="00A419C3"/>
    <w:pPr>
      <w:overflowPunct w:val="0"/>
      <w:autoSpaceDE w:val="0"/>
      <w:autoSpaceDN w:val="0"/>
      <w:spacing w:before="60" w:after="60"/>
      <w:ind w:left="1860" w:hanging="386"/>
      <w:jc w:val="both"/>
    </w:pPr>
    <w:rPr>
      <w:lang w:eastAsia="pl-PL"/>
    </w:rPr>
  </w:style>
  <w:style w:type="paragraph" w:styleId="HTML-wstpniesformatowany">
    <w:name w:val="HTML Preformatted"/>
    <w:basedOn w:val="Normalny"/>
    <w:rsid w:val="00A419C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rsid w:val="00A419C3"/>
    <w:rPr>
      <w:rFonts w:ascii="Courier New" w:hAnsi="Courier New" w:cs="Courier New"/>
      <w:lang w:val="pl-PL" w:eastAsia="pl-PL" w:bidi="ar-SA"/>
    </w:rPr>
  </w:style>
  <w:style w:type="paragraph" w:customStyle="1" w:styleId="Tekstpodstawowy310">
    <w:name w:val="Tekst podstawowy 31"/>
    <w:basedOn w:val="Normalny"/>
    <w:rsid w:val="00A419C3"/>
    <w:pPr>
      <w:suppressAutoHyphens/>
      <w:spacing w:after="120"/>
    </w:pPr>
    <w:rPr>
      <w:sz w:val="16"/>
      <w:szCs w:val="16"/>
      <w:lang w:eastAsia="ar-SA"/>
    </w:rPr>
  </w:style>
  <w:style w:type="paragraph" w:customStyle="1" w:styleId="a">
    <w:basedOn w:val="Normalny"/>
    <w:next w:val="Tekstprzypisudolnego"/>
    <w:semiHidden/>
    <w:rsid w:val="00A419C3"/>
    <w:rPr>
      <w:sz w:val="20"/>
      <w:szCs w:val="20"/>
      <w:lang w:eastAsia="pl-PL"/>
    </w:rPr>
  </w:style>
  <w:style w:type="paragraph" w:customStyle="1" w:styleId="Default">
    <w:name w:val="Default"/>
    <w:rsid w:val="008217D7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WW8Num1z0">
    <w:name w:val="WW8Num1z0"/>
    <w:rsid w:val="00A419C3"/>
    <w:rPr>
      <w:rFonts w:ascii="Symbol" w:hAnsi="Symbol"/>
    </w:rPr>
  </w:style>
  <w:style w:type="paragraph" w:styleId="Mapadokumentu">
    <w:name w:val="Document Map"/>
    <w:basedOn w:val="Normalny"/>
    <w:semiHidden/>
    <w:rsid w:val="00A419C3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Tekstprzypisukocowego">
    <w:name w:val="endnote text"/>
    <w:basedOn w:val="Normalny"/>
    <w:semiHidden/>
    <w:rsid w:val="00A419C3"/>
    <w:rPr>
      <w:sz w:val="20"/>
      <w:szCs w:val="20"/>
    </w:rPr>
  </w:style>
  <w:style w:type="character" w:styleId="Odwoanieprzypisukocowego">
    <w:name w:val="endnote reference"/>
    <w:semiHidden/>
    <w:rsid w:val="00A419C3"/>
    <w:rPr>
      <w:vertAlign w:val="superscript"/>
    </w:rPr>
  </w:style>
  <w:style w:type="character" w:customStyle="1" w:styleId="WW8Num21z0">
    <w:name w:val="WW8Num21z0"/>
    <w:rsid w:val="00A419C3"/>
    <w:rPr>
      <w:rFonts w:ascii="Arial" w:hAnsi="Arial"/>
      <w:b w:val="0"/>
      <w:i w:val="0"/>
      <w:sz w:val="20"/>
    </w:rPr>
  </w:style>
  <w:style w:type="character" w:customStyle="1" w:styleId="WW8Num50z1">
    <w:name w:val="WW8Num50z1"/>
    <w:rsid w:val="00A419C3"/>
    <w:rPr>
      <w:rFonts w:ascii="Wingdings" w:hAnsi="Wingdings"/>
    </w:rPr>
  </w:style>
  <w:style w:type="paragraph" w:customStyle="1" w:styleId="Tabela">
    <w:name w:val="Tabela"/>
    <w:basedOn w:val="Normalny"/>
    <w:rsid w:val="00A419C3"/>
    <w:pPr>
      <w:suppressAutoHyphens/>
      <w:spacing w:before="60" w:after="60"/>
    </w:pPr>
    <w:rPr>
      <w:rFonts w:ascii="Arial" w:hAnsi="Arial"/>
      <w:sz w:val="20"/>
      <w:szCs w:val="20"/>
      <w:lang w:eastAsia="ar-SA"/>
    </w:rPr>
  </w:style>
  <w:style w:type="paragraph" w:styleId="Akapitzlist">
    <w:name w:val="List Paragraph"/>
    <w:aliases w:val="normalny tekst,CW_Lista,lp1,Bullet 1,Use Case List Paragraph,numbered,Bullet List,FooterText,List Paragraph1,Use Case List ParagraphCxSpLast,Paragraphe de liste1,Bulletr List Paragraph,列出段落,列出段落1,Number Level 3,List 1 Paragraph,Nagłowek 3"/>
    <w:basedOn w:val="Normalny"/>
    <w:link w:val="AkapitzlistZnak"/>
    <w:uiPriority w:val="34"/>
    <w:qFormat/>
    <w:rsid w:val="00A419C3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character" w:styleId="Pogrubienie">
    <w:name w:val="Strong"/>
    <w:qFormat/>
    <w:rsid w:val="00A419C3"/>
    <w:rPr>
      <w:b/>
      <w:bCs/>
    </w:rPr>
  </w:style>
  <w:style w:type="paragraph" w:customStyle="1" w:styleId="TableContents">
    <w:name w:val="Table Contents"/>
    <w:basedOn w:val="Normalny"/>
    <w:rsid w:val="00A419C3"/>
    <w:pPr>
      <w:widowControl w:val="0"/>
      <w:suppressLineNumbers/>
      <w:suppressAutoHyphens/>
    </w:pPr>
    <w:rPr>
      <w:rFonts w:eastAsia="Arial Unicode MS"/>
      <w:kern w:val="1"/>
    </w:rPr>
  </w:style>
  <w:style w:type="character" w:customStyle="1" w:styleId="Tekstpodstawowywcity2Znak">
    <w:name w:val="Tekst podstawowy wcięty 2 Znak"/>
    <w:rsid w:val="00A419C3"/>
    <w:rPr>
      <w:rFonts w:ascii="Univers-PL" w:hAnsi="Univers-PL"/>
      <w:sz w:val="24"/>
      <w:szCs w:val="24"/>
    </w:rPr>
  </w:style>
  <w:style w:type="character" w:customStyle="1" w:styleId="TekstpodstawowyZnak">
    <w:name w:val="Tekst podstawowy Znak"/>
    <w:rsid w:val="00A419C3"/>
    <w:rPr>
      <w:sz w:val="24"/>
    </w:rPr>
  </w:style>
  <w:style w:type="character" w:customStyle="1" w:styleId="Tekstpodstawowy3Znak">
    <w:name w:val="Tekst podstawowy 3 Znak"/>
    <w:uiPriority w:val="99"/>
    <w:rsid w:val="00A419C3"/>
    <w:rPr>
      <w:sz w:val="16"/>
      <w:szCs w:val="16"/>
    </w:rPr>
  </w:style>
  <w:style w:type="character" w:customStyle="1" w:styleId="TekstpodstawowywcityZnak">
    <w:name w:val="Tekst podstawowy wcięty Znak"/>
    <w:rsid w:val="00A419C3"/>
    <w:rPr>
      <w:sz w:val="24"/>
      <w:szCs w:val="24"/>
      <w:lang w:eastAsia="en-US"/>
    </w:rPr>
  </w:style>
  <w:style w:type="character" w:customStyle="1" w:styleId="TytuZnak">
    <w:name w:val="Tytuł Znak"/>
    <w:rsid w:val="00A419C3"/>
    <w:rPr>
      <w:rFonts w:ascii="Arial" w:hAnsi="Arial"/>
      <w:b/>
      <w:sz w:val="22"/>
      <w:szCs w:val="24"/>
      <w:lang w:eastAsia="en-US"/>
    </w:rPr>
  </w:style>
  <w:style w:type="character" w:customStyle="1" w:styleId="Tekstpodstawowywcity3Znak">
    <w:name w:val="Tekst podstawowy wcięty 3 Znak"/>
    <w:rsid w:val="00A419C3"/>
    <w:rPr>
      <w:sz w:val="16"/>
      <w:szCs w:val="16"/>
      <w:lang w:eastAsia="en-US"/>
    </w:rPr>
  </w:style>
  <w:style w:type="paragraph" w:styleId="Lista2">
    <w:name w:val="List 2"/>
    <w:basedOn w:val="Normalny"/>
    <w:rsid w:val="00F96138"/>
    <w:pPr>
      <w:ind w:left="566" w:hanging="283"/>
    </w:pPr>
  </w:style>
  <w:style w:type="paragraph" w:customStyle="1" w:styleId="Punkt1">
    <w:name w:val="Punkt1"/>
    <w:basedOn w:val="Normalny"/>
    <w:rsid w:val="00F96138"/>
    <w:pPr>
      <w:spacing w:before="60"/>
      <w:ind w:left="284" w:hanging="284"/>
      <w:jc w:val="both"/>
    </w:pPr>
    <w:rPr>
      <w:szCs w:val="20"/>
    </w:rPr>
  </w:style>
  <w:style w:type="paragraph" w:customStyle="1" w:styleId="Paragraf">
    <w:name w:val="Paragraf"/>
    <w:basedOn w:val="Normalny"/>
    <w:rsid w:val="00F96138"/>
    <w:pPr>
      <w:spacing w:before="480" w:after="240"/>
      <w:jc w:val="both"/>
    </w:pPr>
    <w:rPr>
      <w:b/>
      <w:spacing w:val="30"/>
      <w:sz w:val="28"/>
      <w:szCs w:val="20"/>
      <w:u w:val="single"/>
    </w:rPr>
  </w:style>
  <w:style w:type="paragraph" w:customStyle="1" w:styleId="1txt">
    <w:name w:val="1.txt"/>
    <w:rsid w:val="00F96138"/>
    <w:pPr>
      <w:tabs>
        <w:tab w:val="right" w:leader="dot" w:pos="9072"/>
      </w:tabs>
      <w:autoSpaceDE w:val="0"/>
      <w:autoSpaceDN w:val="0"/>
      <w:spacing w:line="271" w:lineRule="atLeast"/>
      <w:ind w:left="284" w:hanging="284"/>
      <w:jc w:val="both"/>
    </w:pPr>
    <w:rPr>
      <w:sz w:val="22"/>
      <w:szCs w:val="22"/>
    </w:rPr>
  </w:style>
  <w:style w:type="paragraph" w:customStyle="1" w:styleId="umowa1txt">
    <w:name w:val="umowa 1.txt"/>
    <w:rsid w:val="00F96138"/>
    <w:pPr>
      <w:widowControl w:val="0"/>
      <w:tabs>
        <w:tab w:val="right" w:leader="dot" w:pos="9072"/>
      </w:tabs>
      <w:autoSpaceDE w:val="0"/>
      <w:autoSpaceDN w:val="0"/>
      <w:spacing w:line="271" w:lineRule="atLeast"/>
      <w:ind w:left="283" w:hanging="283"/>
      <w:jc w:val="both"/>
    </w:pPr>
    <w:rPr>
      <w:sz w:val="22"/>
      <w:szCs w:val="22"/>
    </w:rPr>
  </w:style>
  <w:style w:type="paragraph" w:styleId="Zwykytekst">
    <w:name w:val="Plain Text"/>
    <w:basedOn w:val="Normalny"/>
    <w:link w:val="ZwykytekstZnak"/>
    <w:uiPriority w:val="99"/>
    <w:rsid w:val="00F96138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uiPriority w:val="99"/>
    <w:rsid w:val="00F96138"/>
    <w:rPr>
      <w:rFonts w:ascii="Courier New" w:hAnsi="Courier New" w:cs="Courier New"/>
    </w:rPr>
  </w:style>
  <w:style w:type="character" w:customStyle="1" w:styleId="grame">
    <w:name w:val="grame"/>
    <w:basedOn w:val="Domylnaczcionkaakapitu"/>
    <w:rsid w:val="00F96138"/>
  </w:style>
  <w:style w:type="paragraph" w:customStyle="1" w:styleId="StylArialCzarnyWyjustowany">
    <w:name w:val="Styl Arial Czarny Wyjustowany"/>
    <w:basedOn w:val="Normalny"/>
    <w:autoRedefine/>
    <w:rsid w:val="00F96138"/>
    <w:pPr>
      <w:numPr>
        <w:numId w:val="1"/>
      </w:numPr>
      <w:tabs>
        <w:tab w:val="clear" w:pos="720"/>
        <w:tab w:val="num" w:pos="360"/>
      </w:tabs>
      <w:spacing w:before="80" w:line="288" w:lineRule="auto"/>
      <w:ind w:left="360"/>
      <w:jc w:val="both"/>
    </w:pPr>
    <w:rPr>
      <w:rFonts w:ascii="Arial" w:hAnsi="Arial" w:cs="Arial"/>
      <w:color w:val="000000"/>
      <w:sz w:val="20"/>
      <w:szCs w:val="20"/>
    </w:rPr>
  </w:style>
  <w:style w:type="paragraph" w:styleId="Lista-kontynuacja2">
    <w:name w:val="List Continue 2"/>
    <w:basedOn w:val="Normalny"/>
    <w:rsid w:val="00F96138"/>
    <w:pPr>
      <w:spacing w:after="120"/>
      <w:ind w:left="566"/>
    </w:pPr>
    <w:rPr>
      <w:sz w:val="20"/>
      <w:szCs w:val="20"/>
      <w:lang w:eastAsia="pl-PL"/>
    </w:rPr>
  </w:style>
  <w:style w:type="paragraph" w:customStyle="1" w:styleId="DefaultText">
    <w:name w:val="Default Text"/>
    <w:basedOn w:val="Normalny"/>
    <w:rsid w:val="00F96138"/>
    <w:rPr>
      <w:szCs w:val="20"/>
      <w:lang w:eastAsia="pl-PL"/>
    </w:rPr>
  </w:style>
  <w:style w:type="paragraph" w:styleId="Lista-kontynuacja3">
    <w:name w:val="List Continue 3"/>
    <w:basedOn w:val="Normalny"/>
    <w:rsid w:val="00F96138"/>
    <w:pPr>
      <w:spacing w:after="120"/>
      <w:ind w:left="849"/>
    </w:pPr>
    <w:rPr>
      <w:sz w:val="20"/>
      <w:szCs w:val="20"/>
      <w:lang w:eastAsia="pl-PL"/>
    </w:rPr>
  </w:style>
  <w:style w:type="paragraph" w:customStyle="1" w:styleId="Akapitzlist1">
    <w:name w:val="Akapit z listą1"/>
    <w:basedOn w:val="Normalny"/>
    <w:rsid w:val="00F96138"/>
    <w:pPr>
      <w:spacing w:after="200" w:line="276" w:lineRule="auto"/>
      <w:ind w:left="720"/>
    </w:pPr>
  </w:style>
  <w:style w:type="character" w:customStyle="1" w:styleId="WW8Num1z1">
    <w:name w:val="WW8Num1z1"/>
    <w:rsid w:val="00F96138"/>
    <w:rPr>
      <w:rFonts w:ascii="Symbol" w:hAnsi="Symbol"/>
      <w:color w:val="auto"/>
    </w:rPr>
  </w:style>
  <w:style w:type="paragraph" w:customStyle="1" w:styleId="Tekstpodstawowy21">
    <w:name w:val="Tekst podstawowy 21"/>
    <w:basedOn w:val="Normalny"/>
    <w:rsid w:val="00F96138"/>
    <w:pPr>
      <w:suppressAutoHyphens/>
    </w:pPr>
    <w:rPr>
      <w:rFonts w:ascii="Arial" w:hAnsi="Arial" w:cs="Arial"/>
      <w:sz w:val="22"/>
      <w:lang w:eastAsia="ar-SA"/>
    </w:rPr>
  </w:style>
  <w:style w:type="character" w:styleId="Uwydatnienie">
    <w:name w:val="Emphasis"/>
    <w:uiPriority w:val="20"/>
    <w:qFormat/>
    <w:rsid w:val="00D37BFF"/>
    <w:rPr>
      <w:i/>
      <w:iCs/>
    </w:rPr>
  </w:style>
  <w:style w:type="paragraph" w:customStyle="1" w:styleId="Tekstblokowy1">
    <w:name w:val="Tekst blokowy1"/>
    <w:basedOn w:val="Normalny"/>
    <w:rsid w:val="0060743B"/>
    <w:pPr>
      <w:suppressAutoHyphens/>
      <w:spacing w:line="360" w:lineRule="auto"/>
      <w:ind w:left="851" w:right="-567" w:hanging="851"/>
    </w:pPr>
    <w:rPr>
      <w:b/>
      <w:i/>
      <w:sz w:val="22"/>
      <w:szCs w:val="20"/>
      <w:lang w:eastAsia="ar-SA"/>
    </w:rPr>
  </w:style>
  <w:style w:type="table" w:styleId="Tabela-Siatka">
    <w:name w:val="Table Grid"/>
    <w:basedOn w:val="Standardowy"/>
    <w:uiPriority w:val="59"/>
    <w:rsid w:val="00F43DDD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">
    <w:name w:val="Text"/>
    <w:basedOn w:val="Normalny"/>
    <w:rsid w:val="00FE4816"/>
    <w:pPr>
      <w:spacing w:after="240"/>
    </w:pPr>
    <w:rPr>
      <w:szCs w:val="20"/>
      <w:lang w:val="en-US"/>
    </w:rPr>
  </w:style>
  <w:style w:type="character" w:customStyle="1" w:styleId="AkapitzlistZnak">
    <w:name w:val="Akapit z listą Znak"/>
    <w:aliases w:val="normalny tekst Znak,CW_Lista Znak,lp1 Znak,Bullet 1 Znak,Use Case List Paragraph Znak,numbered Znak,Bullet List Znak,FooterText Znak,List Paragraph1 Znak,Use Case List ParagraphCxSpLast Znak,Paragraphe de liste1 Znak,列出段落 Znak"/>
    <w:link w:val="Akapitzlist"/>
    <w:uiPriority w:val="34"/>
    <w:qFormat/>
    <w:locked/>
    <w:rsid w:val="00190AC2"/>
    <w:rPr>
      <w:rFonts w:ascii="Calibri" w:eastAsia="Calibri" w:hAnsi="Calibri"/>
      <w:sz w:val="22"/>
      <w:szCs w:val="22"/>
      <w:lang w:eastAsia="en-US"/>
    </w:rPr>
  </w:style>
  <w:style w:type="character" w:customStyle="1" w:styleId="WW8Num82z0">
    <w:name w:val="WW8Num82z0"/>
    <w:uiPriority w:val="99"/>
    <w:rsid w:val="00562656"/>
    <w:rPr>
      <w:rFonts w:ascii="Arial" w:hAnsi="Arial"/>
      <w:sz w:val="22"/>
    </w:rPr>
  </w:style>
  <w:style w:type="character" w:styleId="Tekstzastpczy">
    <w:name w:val="Placeholder Text"/>
    <w:basedOn w:val="Domylnaczcionkaakapitu"/>
    <w:uiPriority w:val="99"/>
    <w:semiHidden/>
    <w:rsid w:val="001927CA"/>
    <w:rPr>
      <w:color w:val="808080"/>
    </w:rPr>
  </w:style>
  <w:style w:type="table" w:customStyle="1" w:styleId="Tabela-Siatka1">
    <w:name w:val="Tabela - Siatka1"/>
    <w:basedOn w:val="Standardowy"/>
    <w:next w:val="Tabela-Siatka"/>
    <w:uiPriority w:val="59"/>
    <w:rsid w:val="00D67E26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882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0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71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18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0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35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31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86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58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6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6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44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1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2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a7a4a56-38ae-4610-bb7f-7d9f2dc99ce1" xsi:nil="true"/>
    <lcf76f155ced4ddcb4097134ff3c332f xmlns="281dc6b0-06f2-4372-bf4c-3632d4d2fc94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740DB58846CEA40AC726626C40AA3D4" ma:contentTypeVersion="16" ma:contentTypeDescription="Utwórz nowy dokument." ma:contentTypeScope="" ma:versionID="47f963700e927885cb7b88341fe771a2">
  <xsd:schema xmlns:xsd="http://www.w3.org/2001/XMLSchema" xmlns:xs="http://www.w3.org/2001/XMLSchema" xmlns:p="http://schemas.microsoft.com/office/2006/metadata/properties" xmlns:ns2="9b957433-bc14-4dfc-89e3-3265b7e2fe38" xmlns:ns3="281dc6b0-06f2-4372-bf4c-3632d4d2fc94" xmlns:ns4="ea7a4a56-38ae-4610-bb7f-7d9f2dc99ce1" targetNamespace="http://schemas.microsoft.com/office/2006/metadata/properties" ma:root="true" ma:fieldsID="d9a23494660ae5b4adf4fad12d0753a2" ns2:_="" ns3:_="" ns4:_="">
    <xsd:import namespace="9b957433-bc14-4dfc-89e3-3265b7e2fe38"/>
    <xsd:import namespace="281dc6b0-06f2-4372-bf4c-3632d4d2fc94"/>
    <xsd:import namespace="ea7a4a56-38ae-4610-bb7f-7d9f2dc99ce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4:TaxCatchAll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957433-bc14-4dfc-89e3-3265b7e2fe3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krót wskazówki dotyczącej udostępniania" ma:internalName="SharingHintHash" ma:readOnly="true">
      <xsd:simpleType>
        <xsd:restriction base="dms:Text"/>
      </xsd:simpleType>
    </xsd:element>
    <xsd:element name="SharedWithDetails" ma:index="10" nillable="true" ma:displayName="Udostępnione dla — szczegóły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1dc6b0-06f2-4372-bf4c-3632d4d2fc9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Tagi obrazów" ma:readOnly="false" ma:fieldId="{5cf76f15-5ced-4ddc-b409-7134ff3c332f}" ma:taxonomyMulti="true" ma:sspId="249004d1-0921-4bce-945b-6a278b35f42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a4a56-38ae-4610-bb7f-7d9f2dc99ce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219fa7d6-bec2-47e0-ba7d-6a897d132377}" ma:internalName="TaxCatchAll" ma:showField="CatchAllData" ma:web="ea7a4a56-38ae-4610-bb7f-7d9f2dc99ce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8906F54-0231-49BC-AC03-257239969995}">
  <ds:schemaRefs>
    <ds:schemaRef ds:uri="http://purl.org/dc/terms/"/>
    <ds:schemaRef ds:uri="ea7a4a56-38ae-4610-bb7f-7d9f2dc99ce1"/>
    <ds:schemaRef ds:uri="http://purl.org/dc/elements/1.1/"/>
    <ds:schemaRef ds:uri="http://schemas.microsoft.com/office/infopath/2007/PartnerControls"/>
    <ds:schemaRef ds:uri="http://purl.org/dc/dcmitype/"/>
    <ds:schemaRef ds:uri="http://schemas.microsoft.com/office/2006/documentManagement/types"/>
    <ds:schemaRef ds:uri="http://schemas.openxmlformats.org/package/2006/metadata/core-properties"/>
    <ds:schemaRef ds:uri="281dc6b0-06f2-4372-bf4c-3632d4d2fc94"/>
    <ds:schemaRef ds:uri="9b957433-bc14-4dfc-89e3-3265b7e2fe38"/>
    <ds:schemaRef ds:uri="http://schemas.microsoft.com/office/2006/metadata/propertie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91969CD8-CD5D-4FE0-A1A3-24A9DEF80A6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6E9EDC8-E88F-4C93-8F19-34C780E7B6A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A8EAF68-C6CB-4858-965F-5F202110220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b957433-bc14-4dfc-89e3-3265b7e2fe38"/>
    <ds:schemaRef ds:uri="281dc6b0-06f2-4372-bf4c-3632d4d2fc94"/>
    <ds:schemaRef ds:uri="ea7a4a56-38ae-4610-bb7f-7d9f2dc99ce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4</Pages>
  <Words>1492</Words>
  <Characters>10449</Characters>
  <Application>Microsoft Office Word</Application>
  <DocSecurity>0</DocSecurity>
  <Lines>87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zal. 1 do SWZ form. ofert</vt:lpstr>
    </vt:vector>
  </TitlesOfParts>
  <Company>OEIiZK</Company>
  <LinksUpToDate>false</LinksUpToDate>
  <CharactersWithSpaces>11918</CharactersWithSpaces>
  <SharedDoc>false</SharedDoc>
  <HLinks>
    <vt:vector size="72" baseType="variant">
      <vt:variant>
        <vt:i4>4784160</vt:i4>
      </vt:variant>
      <vt:variant>
        <vt:i4>33</vt:i4>
      </vt:variant>
      <vt:variant>
        <vt:i4>0</vt:i4>
      </vt:variant>
      <vt:variant>
        <vt:i4>5</vt:i4>
      </vt:variant>
      <vt:variant>
        <vt:lpwstr>http://pl.wikipedia.org/wiki/Sole_mineralne</vt:lpwstr>
      </vt:variant>
      <vt:variant>
        <vt:lpwstr/>
      </vt:variant>
      <vt:variant>
        <vt:i4>4784160</vt:i4>
      </vt:variant>
      <vt:variant>
        <vt:i4>30</vt:i4>
      </vt:variant>
      <vt:variant>
        <vt:i4>0</vt:i4>
      </vt:variant>
      <vt:variant>
        <vt:i4>5</vt:i4>
      </vt:variant>
      <vt:variant>
        <vt:lpwstr>http://pl.wikipedia.org/wiki/Sole_mineralne</vt:lpwstr>
      </vt:variant>
      <vt:variant>
        <vt:lpwstr/>
      </vt:variant>
      <vt:variant>
        <vt:i4>4784160</vt:i4>
      </vt:variant>
      <vt:variant>
        <vt:i4>27</vt:i4>
      </vt:variant>
      <vt:variant>
        <vt:i4>0</vt:i4>
      </vt:variant>
      <vt:variant>
        <vt:i4>5</vt:i4>
      </vt:variant>
      <vt:variant>
        <vt:lpwstr>http://pl.wikipedia.org/wiki/Sole_mineralne</vt:lpwstr>
      </vt:variant>
      <vt:variant>
        <vt:lpwstr/>
      </vt:variant>
      <vt:variant>
        <vt:i4>4784160</vt:i4>
      </vt:variant>
      <vt:variant>
        <vt:i4>24</vt:i4>
      </vt:variant>
      <vt:variant>
        <vt:i4>0</vt:i4>
      </vt:variant>
      <vt:variant>
        <vt:i4>5</vt:i4>
      </vt:variant>
      <vt:variant>
        <vt:lpwstr>http://pl.wikipedia.org/wiki/Sole_mineralne</vt:lpwstr>
      </vt:variant>
      <vt:variant>
        <vt:lpwstr/>
      </vt:variant>
      <vt:variant>
        <vt:i4>4784160</vt:i4>
      </vt:variant>
      <vt:variant>
        <vt:i4>21</vt:i4>
      </vt:variant>
      <vt:variant>
        <vt:i4>0</vt:i4>
      </vt:variant>
      <vt:variant>
        <vt:i4>5</vt:i4>
      </vt:variant>
      <vt:variant>
        <vt:lpwstr>http://pl.wikipedia.org/wiki/Sole_mineralne</vt:lpwstr>
      </vt:variant>
      <vt:variant>
        <vt:lpwstr/>
      </vt:variant>
      <vt:variant>
        <vt:i4>4784160</vt:i4>
      </vt:variant>
      <vt:variant>
        <vt:i4>18</vt:i4>
      </vt:variant>
      <vt:variant>
        <vt:i4>0</vt:i4>
      </vt:variant>
      <vt:variant>
        <vt:i4>5</vt:i4>
      </vt:variant>
      <vt:variant>
        <vt:lpwstr>http://pl.wikipedia.org/wiki/Sole_mineralne</vt:lpwstr>
      </vt:variant>
      <vt:variant>
        <vt:lpwstr/>
      </vt:variant>
      <vt:variant>
        <vt:i4>4784160</vt:i4>
      </vt:variant>
      <vt:variant>
        <vt:i4>15</vt:i4>
      </vt:variant>
      <vt:variant>
        <vt:i4>0</vt:i4>
      </vt:variant>
      <vt:variant>
        <vt:i4>5</vt:i4>
      </vt:variant>
      <vt:variant>
        <vt:lpwstr>http://pl.wikipedia.org/wiki/Sole_mineralne</vt:lpwstr>
      </vt:variant>
      <vt:variant>
        <vt:lpwstr/>
      </vt:variant>
      <vt:variant>
        <vt:i4>4784160</vt:i4>
      </vt:variant>
      <vt:variant>
        <vt:i4>12</vt:i4>
      </vt:variant>
      <vt:variant>
        <vt:i4>0</vt:i4>
      </vt:variant>
      <vt:variant>
        <vt:i4>5</vt:i4>
      </vt:variant>
      <vt:variant>
        <vt:lpwstr>http://pl.wikipedia.org/wiki/Sole_mineralne</vt:lpwstr>
      </vt:variant>
      <vt:variant>
        <vt:lpwstr/>
      </vt:variant>
      <vt:variant>
        <vt:i4>38</vt:i4>
      </vt:variant>
      <vt:variant>
        <vt:i4>9</vt:i4>
      </vt:variant>
      <vt:variant>
        <vt:i4>0</vt:i4>
      </vt:variant>
      <vt:variant>
        <vt:i4>5</vt:i4>
      </vt:variant>
      <vt:variant>
        <vt:lpwstr>mailto:mniewiadomska@prezydent.pl</vt:lpwstr>
      </vt:variant>
      <vt:variant>
        <vt:lpwstr/>
      </vt:variant>
      <vt:variant>
        <vt:i4>917551</vt:i4>
      </vt:variant>
      <vt:variant>
        <vt:i4>6</vt:i4>
      </vt:variant>
      <vt:variant>
        <vt:i4>0</vt:i4>
      </vt:variant>
      <vt:variant>
        <vt:i4>5</vt:i4>
      </vt:variant>
      <vt:variant>
        <vt:lpwstr>mailto:zamowienia@prezydent.pl</vt:lpwstr>
      </vt:variant>
      <vt:variant>
        <vt:lpwstr/>
      </vt:variant>
      <vt:variant>
        <vt:i4>917551</vt:i4>
      </vt:variant>
      <vt:variant>
        <vt:i4>3</vt:i4>
      </vt:variant>
      <vt:variant>
        <vt:i4>0</vt:i4>
      </vt:variant>
      <vt:variant>
        <vt:i4>5</vt:i4>
      </vt:variant>
      <vt:variant>
        <vt:lpwstr>mailto:zamowienia@prezydent.pl</vt:lpwstr>
      </vt:variant>
      <vt:variant>
        <vt:lpwstr/>
      </vt:variant>
      <vt:variant>
        <vt:i4>589840</vt:i4>
      </vt:variant>
      <vt:variant>
        <vt:i4>0</vt:i4>
      </vt:variant>
      <vt:variant>
        <vt:i4>0</vt:i4>
      </vt:variant>
      <vt:variant>
        <vt:i4>5</vt:i4>
      </vt:variant>
      <vt:variant>
        <vt:lpwstr>http://www.prezydent.pl/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zal. 1 do SWZ form. ofert</dc:title>
  <dc:creator>Alicja</dc:creator>
  <cp:lastModifiedBy>Alicja Urban</cp:lastModifiedBy>
  <cp:revision>9</cp:revision>
  <cp:lastPrinted>2024-02-15T13:55:00Z</cp:lastPrinted>
  <dcterms:created xsi:type="dcterms:W3CDTF">2024-09-25T12:34:00Z</dcterms:created>
  <dcterms:modified xsi:type="dcterms:W3CDTF">2024-10-02T07:36:00Z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0x0101009740DB58846CEA40AC726626C40AA3D4</vt:lpwstr>
  </property>
</Properties>
</file>